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C62146" w:rsidRDefault="008C297F" w:rsidP="004A4702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C62146" w:rsidRDefault="008C297F" w:rsidP="004A4702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C62146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C62146" w:rsidRDefault="008C297F" w:rsidP="004A4702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 Е Ш Е Н И Е</w:t>
      </w:r>
    </w:p>
    <w:p w14:paraId="6AA403F4" w14:textId="77777777" w:rsidR="008C297F" w:rsidRPr="00C62146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12AF9C6E" w:rsidR="008C297F" w:rsidRPr="00C62146" w:rsidRDefault="008C297F" w:rsidP="004A4702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505ECF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ию</w:t>
      </w:r>
      <w:r w:rsidR="00FE084A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505ECF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094010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        </w:t>
      </w:r>
      <w:r w:rsidR="00835C95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C62146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C62146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CD5C2B" w14:textId="77777777" w:rsidR="001C0C61" w:rsidRPr="00C62146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1C0C61"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й </w:t>
      </w: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</w:t>
      </w:r>
      <w:r w:rsidR="001C0C61"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46B217D0" w14:textId="6F23779C" w:rsidR="008C297F" w:rsidRPr="00C62146" w:rsidRDefault="008C297F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</w:t>
      </w:r>
      <w:r w:rsidR="00977E27"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Зоринский</w:t>
      </w: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</w:p>
    <w:p w14:paraId="39486DAA" w14:textId="05CBFF4F" w:rsidR="008C297F" w:rsidRPr="00C62146" w:rsidRDefault="00977E27" w:rsidP="004A47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Обоянского</w:t>
      </w:r>
      <w:r w:rsidR="008C297F"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2AA3EA33" w14:textId="77777777" w:rsidR="008C297F" w:rsidRPr="00C62146" w:rsidRDefault="008C297F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5C7F64" w14:textId="77777777" w:rsidR="008C297F" w:rsidRPr="00C62146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C62146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42C21B21" w:rsidR="008C297F" w:rsidRPr="00C62146" w:rsidRDefault="008C297F" w:rsidP="00977E2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«</w:t>
      </w:r>
      <w:r w:rsidR="00977E2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977E2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Обоянского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области, утвержденны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решением Собрания </w:t>
      </w:r>
      <w:r w:rsidR="000B6B19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proofErr w:type="spellStart"/>
      <w:r w:rsidR="00977E2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="00977E2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Обоянского района Курской области от 30 декабря 2013 года № 24/72</w:t>
      </w:r>
      <w:r w:rsidR="006D253C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977E2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решения Собрания депутатов </w:t>
      </w:r>
      <w:proofErr w:type="spellStart"/>
      <w:r w:rsidR="00977E2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="00977E2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Обоянского района Курской области </w:t>
      </w:r>
      <w:r w:rsidR="0076596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977E2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10 августа 2016 года № 60/176, решений Представительного собрания Обоянского района Курской области от 4 апреля 2018 года № 4/25-III, от 8 декабря 2020 года № 15/86-IV, в редакции решения комитета архитектуры и градостроительства Курской области от 11 ноября 2022 года № 100</w:t>
      </w:r>
      <w:r w:rsidR="00757350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47E1FAAC" w14:textId="77777777" w:rsidR="008C297F" w:rsidRPr="00C62146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C62146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5BD0A49E" w:rsidR="008C297F" w:rsidRPr="00C62146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31393433" w:rsidR="008C297F" w:rsidRPr="00C62146" w:rsidRDefault="008C297F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архитектор Курской области                        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bookmarkEnd w:id="0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</w:p>
    <w:p w14:paraId="1DE9991E" w14:textId="385492DB" w:rsidR="006D253C" w:rsidRPr="00C62146" w:rsidRDefault="006D25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F92B447" w14:textId="77777777" w:rsidR="00952E12" w:rsidRPr="00C62146" w:rsidRDefault="00952E12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C62146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13CB93CD" w14:textId="0C5ACEEF" w:rsidR="00605241" w:rsidRPr="00C62146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14:paraId="03F1CFCE" w14:textId="77777777" w:rsidR="00605241" w:rsidRPr="00C62146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комитета архитектуры и</w:t>
      </w:r>
    </w:p>
    <w:p w14:paraId="6EBDCB61" w14:textId="77777777" w:rsidR="00605241" w:rsidRPr="00C62146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градостроительства Курской области</w:t>
      </w:r>
    </w:p>
    <w:p w14:paraId="02303543" w14:textId="64D59DD4" w:rsidR="00605241" w:rsidRPr="00C62146" w:rsidRDefault="00605241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505ECF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ию</w:t>
      </w:r>
      <w:r w:rsidR="00FE084A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="00505ECF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1C0C6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1D7597A9" w14:textId="499F420F" w:rsidR="000F62FD" w:rsidRPr="00C62146" w:rsidRDefault="000F62FD" w:rsidP="004A4702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04EA14D" w14:textId="77777777" w:rsidR="00605241" w:rsidRPr="00C62146" w:rsidRDefault="00605241" w:rsidP="004A470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39FF2A0C" w:rsidR="005B7D78" w:rsidRPr="00C62146" w:rsidRDefault="00846B9E" w:rsidP="002816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92050D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2315B1BC" w14:textId="495F744C" w:rsidR="00281661" w:rsidRPr="00C62146" w:rsidRDefault="008C7C2D" w:rsidP="00281661">
      <w:pPr>
        <w:pStyle w:val="ab"/>
        <w:tabs>
          <w:tab w:val="left" w:pos="709"/>
        </w:tabs>
        <w:rPr>
          <w:b/>
          <w:bCs/>
          <w:szCs w:val="28"/>
        </w:rPr>
      </w:pPr>
      <w:r w:rsidRPr="00C62146">
        <w:rPr>
          <w:b/>
          <w:bCs/>
          <w:szCs w:val="28"/>
        </w:rPr>
        <w:t>к</w:t>
      </w:r>
      <w:r w:rsidR="00846B9E" w:rsidRPr="00C62146">
        <w:rPr>
          <w:b/>
          <w:bCs/>
          <w:szCs w:val="28"/>
        </w:rPr>
        <w:t>отор</w:t>
      </w:r>
      <w:r w:rsidR="0092050D" w:rsidRPr="00C62146">
        <w:rPr>
          <w:b/>
          <w:bCs/>
          <w:szCs w:val="28"/>
        </w:rPr>
        <w:t>ы</w:t>
      </w:r>
      <w:r w:rsidR="00846B9E" w:rsidRPr="00C62146">
        <w:rPr>
          <w:b/>
          <w:bCs/>
          <w:szCs w:val="28"/>
        </w:rPr>
        <w:t>е внос</w:t>
      </w:r>
      <w:r w:rsidR="0092050D" w:rsidRPr="00C62146">
        <w:rPr>
          <w:b/>
          <w:bCs/>
          <w:szCs w:val="28"/>
        </w:rPr>
        <w:t>я</w:t>
      </w:r>
      <w:r w:rsidR="00846B9E" w:rsidRPr="00C62146">
        <w:rPr>
          <w:b/>
          <w:bCs/>
          <w:szCs w:val="28"/>
        </w:rPr>
        <w:t xml:space="preserve">тся в </w:t>
      </w:r>
      <w:r w:rsidR="00C83223" w:rsidRPr="00C62146">
        <w:rPr>
          <w:b/>
          <w:bCs/>
          <w:szCs w:val="28"/>
        </w:rPr>
        <w:t xml:space="preserve">Генеральный план муниципального образования </w:t>
      </w:r>
      <w:r w:rsidR="00281661" w:rsidRPr="00C62146">
        <w:rPr>
          <w:b/>
          <w:bCs/>
          <w:szCs w:val="28"/>
        </w:rPr>
        <w:t>«</w:t>
      </w:r>
      <w:r w:rsidR="00977E27" w:rsidRPr="00C62146">
        <w:rPr>
          <w:b/>
          <w:bCs/>
          <w:szCs w:val="28"/>
        </w:rPr>
        <w:t>Зоринский</w:t>
      </w:r>
      <w:r w:rsidR="00281661" w:rsidRPr="00C62146">
        <w:rPr>
          <w:b/>
          <w:bCs/>
          <w:szCs w:val="28"/>
        </w:rPr>
        <w:t xml:space="preserve"> сельсовет» </w:t>
      </w:r>
      <w:r w:rsidR="00977E27" w:rsidRPr="00C62146">
        <w:rPr>
          <w:b/>
          <w:bCs/>
          <w:szCs w:val="28"/>
        </w:rPr>
        <w:t>Обоянского</w:t>
      </w:r>
      <w:r w:rsidR="00281661" w:rsidRPr="00C62146">
        <w:rPr>
          <w:b/>
          <w:bCs/>
          <w:szCs w:val="28"/>
        </w:rPr>
        <w:t xml:space="preserve"> района</w:t>
      </w:r>
    </w:p>
    <w:p w14:paraId="09D6C77F" w14:textId="77777777" w:rsidR="00F97D81" w:rsidRPr="00C62146" w:rsidRDefault="00C83223" w:rsidP="00F97D81">
      <w:pPr>
        <w:pStyle w:val="ab"/>
        <w:tabs>
          <w:tab w:val="left" w:pos="709"/>
        </w:tabs>
        <w:rPr>
          <w:b/>
          <w:bCs/>
          <w:szCs w:val="28"/>
        </w:rPr>
      </w:pPr>
      <w:r w:rsidRPr="00C62146">
        <w:rPr>
          <w:b/>
          <w:bCs/>
          <w:szCs w:val="28"/>
        </w:rPr>
        <w:t xml:space="preserve">Курской области, утвержденный решением Собрания депутатов </w:t>
      </w:r>
      <w:proofErr w:type="spellStart"/>
      <w:r w:rsidR="00F97D81" w:rsidRPr="00C62146">
        <w:rPr>
          <w:b/>
          <w:bCs/>
          <w:szCs w:val="28"/>
        </w:rPr>
        <w:t>Зоринского</w:t>
      </w:r>
      <w:proofErr w:type="spellEnd"/>
      <w:r w:rsidR="00F97D81" w:rsidRPr="00C62146">
        <w:rPr>
          <w:b/>
          <w:bCs/>
          <w:szCs w:val="28"/>
        </w:rPr>
        <w:t xml:space="preserve"> сельсовета Обоянского района Курской области</w:t>
      </w:r>
    </w:p>
    <w:p w14:paraId="20BAB8B8" w14:textId="0FAFFCBA" w:rsidR="00281661" w:rsidRPr="00C62146" w:rsidRDefault="00F97D81" w:rsidP="00F97D81">
      <w:pPr>
        <w:pStyle w:val="ab"/>
        <w:tabs>
          <w:tab w:val="left" w:pos="709"/>
        </w:tabs>
        <w:rPr>
          <w:b/>
          <w:bCs/>
          <w:szCs w:val="28"/>
        </w:rPr>
      </w:pPr>
      <w:r w:rsidRPr="00C62146">
        <w:rPr>
          <w:b/>
          <w:bCs/>
          <w:szCs w:val="28"/>
        </w:rPr>
        <w:t>от 30 декабря 2013 года № 24/72</w:t>
      </w:r>
    </w:p>
    <w:p w14:paraId="30E6B30A" w14:textId="77777777" w:rsidR="00F97D81" w:rsidRPr="00C62146" w:rsidRDefault="00F97D81" w:rsidP="00F97D81">
      <w:pPr>
        <w:pStyle w:val="ab"/>
        <w:tabs>
          <w:tab w:val="left" w:pos="709"/>
        </w:tabs>
        <w:rPr>
          <w:bCs/>
          <w:szCs w:val="28"/>
        </w:rPr>
      </w:pPr>
    </w:p>
    <w:p w14:paraId="3D3253B5" w14:textId="0F81473F" w:rsidR="00754F03" w:rsidRPr="00C62146" w:rsidRDefault="00B56407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754F03" w:rsidRPr="00C621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53A6A935" w14:textId="69328AB5" w:rsidR="00F80298" w:rsidRPr="00C62146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 в разделе «Введение»:</w:t>
      </w:r>
    </w:p>
    <w:p w14:paraId="385688C3" w14:textId="2EFBAA7F" w:rsidR="00F80298" w:rsidRPr="00C62146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а) в абзаце третьем число «2033» заменить числом «2038»;</w:t>
      </w:r>
    </w:p>
    <w:p w14:paraId="01C300CD" w14:textId="2FE511B4" w:rsidR="00F80298" w:rsidRPr="00C62146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б) абзац седьмой изложить в следующей редакции:</w:t>
      </w:r>
    </w:p>
    <w:p w14:paraId="49F32158" w14:textId="35C7B16A" w:rsidR="00F80298" w:rsidRPr="00C62146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«документация по планировке территории, разработанная в период с 2013 по 2022 годы включительно;»;</w:t>
      </w:r>
    </w:p>
    <w:p w14:paraId="6D03A2DC" w14:textId="6947252A" w:rsidR="00F80298" w:rsidRPr="00C62146" w:rsidRDefault="00F80298" w:rsidP="00754F0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в) подраздел «Состав проектных материалов» изложить в следующей редакции:</w:t>
      </w:r>
    </w:p>
    <w:p w14:paraId="5E69C4A1" w14:textId="2A29934C" w:rsidR="00987F4E" w:rsidRPr="00C62146" w:rsidRDefault="00F80298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bookmarkStart w:id="1" w:name="_Hlk115167048"/>
      <w:r w:rsidRPr="00C62146">
        <w:rPr>
          <w:rFonts w:ascii="Times New Roman" w:eastAsia="Times New Roman" w:hAnsi="Times New Roman" w:cs="Times New Roman"/>
          <w:sz w:val="28"/>
          <w:szCs w:val="28"/>
        </w:rPr>
        <w:t>«</w:t>
      </w:r>
      <w:r w:rsidR="00987F4E" w:rsidRPr="00C62146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</w:t>
      </w:r>
    </w:p>
    <w:p w14:paraId="1AA94A0E" w14:textId="77777777" w:rsidR="00987F4E" w:rsidRPr="00C62146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6B8AAE56" w14:textId="77777777" w:rsidR="00987F4E" w:rsidRPr="00C62146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«Положение о территориальном планировании»:</w:t>
      </w:r>
    </w:p>
    <w:p w14:paraId="424EFC5F" w14:textId="44BBA0A4" w:rsidR="00987F4E" w:rsidRPr="00C62146" w:rsidRDefault="00987F4E" w:rsidP="00987F4E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62146">
        <w:rPr>
          <w:rFonts w:ascii="Times New Roman" w:eastAsia="Calibri" w:hAnsi="Times New Roman" w:cs="Times New Roman"/>
          <w:bCs/>
          <w:sz w:val="28"/>
          <w:szCs w:val="28"/>
        </w:rPr>
        <w:t xml:space="preserve">1. Цели и задачи территориального планирования муниципального образования </w:t>
      </w:r>
      <w:r w:rsidR="00410D96" w:rsidRPr="00C62146">
        <w:rPr>
          <w:rFonts w:ascii="Times New Roman" w:eastAsia="Calibri" w:hAnsi="Times New Roman" w:cs="Times New Roman"/>
          <w:sz w:val="28"/>
          <w:szCs w:val="28"/>
        </w:rPr>
        <w:t>«Зоринский сельсовет» Обоянского</w:t>
      </w:r>
      <w:r w:rsidRPr="00C62146">
        <w:rPr>
          <w:rFonts w:ascii="Times New Roman" w:eastAsia="Calibri" w:hAnsi="Times New Roman" w:cs="Times New Roman"/>
          <w:bCs/>
          <w:sz w:val="28"/>
          <w:szCs w:val="28"/>
        </w:rPr>
        <w:t xml:space="preserve"> района Курской области.</w:t>
      </w:r>
    </w:p>
    <w:p w14:paraId="6B34AE56" w14:textId="77777777" w:rsidR="00987F4E" w:rsidRPr="00C62146" w:rsidRDefault="00987F4E" w:rsidP="00987F4E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2. Перечень мероприятий по территориальному планированию в целях размещения объектов федерального, регионального и местного значения.</w:t>
      </w:r>
    </w:p>
    <w:p w14:paraId="5F1113AC" w14:textId="77777777" w:rsidR="00987F4E" w:rsidRPr="00C62146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2D2CA632" w14:textId="77777777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24F0978B" w14:textId="77777777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3CF27EFF" w14:textId="77777777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3DFECBC3" w14:textId="77777777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72DBCA7C" w14:textId="77777777" w:rsidR="00987F4E" w:rsidRPr="00C62146" w:rsidRDefault="00987F4E" w:rsidP="00987F4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74F3DE4C" w14:textId="77777777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1. Общие сведения о муниципальном образовании.</w:t>
      </w:r>
    </w:p>
    <w:p w14:paraId="4AA3EF23" w14:textId="61543F0D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2. 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410D96" w:rsidRPr="00C62146">
        <w:rPr>
          <w:rFonts w:ascii="Times New Roman" w:eastAsia="Calibri" w:hAnsi="Times New Roman" w:cs="Times New Roman"/>
          <w:sz w:val="28"/>
          <w:szCs w:val="28"/>
        </w:rPr>
        <w:t>«Зоринский сельсовет» Обоянского</w:t>
      </w: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области.</w:t>
      </w:r>
    </w:p>
    <w:p w14:paraId="0E19F05A" w14:textId="77777777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14266FFC" w14:textId="1363DB94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4. Мероприятия, утвержденные документами территориального </w:t>
      </w:r>
      <w:r w:rsidRPr="00C62146">
        <w:rPr>
          <w:rFonts w:ascii="Times New Roman" w:eastAsia="Calibri" w:hAnsi="Times New Roman" w:cs="Times New Roman"/>
          <w:sz w:val="28"/>
          <w:szCs w:val="28"/>
        </w:rPr>
        <w:lastRenderedPageBreak/>
        <w:t>планирования Курской области</w:t>
      </w:r>
      <w:r w:rsidR="00410D96" w:rsidRPr="00C62146">
        <w:rPr>
          <w:rFonts w:ascii="Times New Roman" w:eastAsia="Calibri" w:hAnsi="Times New Roman" w:cs="Times New Roman"/>
          <w:sz w:val="28"/>
          <w:szCs w:val="28"/>
        </w:rPr>
        <w:t xml:space="preserve"> и Обоянского района Курской области</w:t>
      </w:r>
      <w:r w:rsidRPr="00C62146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21A2CE5F" w14:textId="77777777" w:rsidR="00987F4E" w:rsidRPr="00C62146" w:rsidRDefault="00987F4E" w:rsidP="00987F4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5.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3E47BBB4" w14:textId="77777777" w:rsidR="008D2763" w:rsidRPr="00C62146" w:rsidRDefault="008D2763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60F8D0AE" w14:textId="37FE91B1" w:rsidR="008D2763" w:rsidRPr="00C62146" w:rsidRDefault="008D2763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Карта современного использования территории;</w:t>
      </w:r>
    </w:p>
    <w:p w14:paraId="446A8E22" w14:textId="210E7821" w:rsidR="008D2763" w:rsidRPr="00C62146" w:rsidRDefault="008D2763" w:rsidP="004A47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733549" w:rsidRPr="00C62146">
        <w:rPr>
          <w:rFonts w:ascii="Times New Roman" w:hAnsi="Times New Roman" w:cs="Times New Roman"/>
          <w:sz w:val="28"/>
          <w:szCs w:val="28"/>
        </w:rPr>
        <w:t>.</w:t>
      </w:r>
    </w:p>
    <w:bookmarkEnd w:id="1"/>
    <w:p w14:paraId="77B7C9C2" w14:textId="11BAFF3C" w:rsidR="00923513" w:rsidRPr="00C62146" w:rsidRDefault="00923513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2146"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0C411AF" w14:textId="0AA0F6D9" w:rsidR="00923513" w:rsidRPr="00C62146" w:rsidRDefault="00923513" w:rsidP="004A4702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2146"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8D2763" w:rsidRPr="00C62146">
        <w:rPr>
          <w:rFonts w:ascii="Times New Roman" w:hAnsi="Times New Roman" w:cs="Times New Roman"/>
          <w:bCs/>
          <w:sz w:val="28"/>
          <w:szCs w:val="28"/>
        </w:rPr>
        <w:t>.</w:t>
      </w:r>
    </w:p>
    <w:p w14:paraId="5C2A9555" w14:textId="288E7B5E" w:rsidR="00735E4C" w:rsidRPr="00C62146" w:rsidRDefault="00735E4C" w:rsidP="004A470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33B206FD" w14:textId="78EE410C" w:rsidR="00BE461B" w:rsidRPr="00C62146" w:rsidRDefault="00BE461B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характера.»;</w:t>
      </w:r>
    </w:p>
    <w:p w14:paraId="67426836" w14:textId="2C5ABF99" w:rsidR="00A95B90" w:rsidRPr="00C62146" w:rsidRDefault="007A0848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2) в разделе 1 «Общие сведения о муниципальном образовании»:</w:t>
      </w:r>
    </w:p>
    <w:p w14:paraId="6D8A951A" w14:textId="0ED8F895" w:rsidR="00800427" w:rsidRPr="00C62146" w:rsidRDefault="00800427" w:rsidP="004A4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а) в подраздел</w:t>
      </w:r>
      <w:r w:rsidR="003038B4" w:rsidRPr="00C62146">
        <w:rPr>
          <w:rFonts w:ascii="Times New Roman" w:hAnsi="Times New Roman" w:cs="Times New Roman"/>
          <w:sz w:val="28"/>
          <w:szCs w:val="28"/>
        </w:rPr>
        <w:t>е</w:t>
      </w:r>
      <w:r w:rsidRPr="00C62146">
        <w:rPr>
          <w:rFonts w:ascii="Times New Roman" w:hAnsi="Times New Roman" w:cs="Times New Roman"/>
          <w:sz w:val="28"/>
          <w:szCs w:val="28"/>
        </w:rPr>
        <w:t xml:space="preserve"> 1.1 «Общие сведения о муниципальном образовании»</w:t>
      </w:r>
      <w:r w:rsidR="003038B4" w:rsidRPr="00C62146">
        <w:rPr>
          <w:rFonts w:ascii="Times New Roman" w:hAnsi="Times New Roman" w:cs="Times New Roman"/>
          <w:sz w:val="28"/>
          <w:szCs w:val="28"/>
        </w:rPr>
        <w:t>:</w:t>
      </w:r>
    </w:p>
    <w:p w14:paraId="3E84CE27" w14:textId="00811880" w:rsidR="003038B4" w:rsidRPr="00C62146" w:rsidRDefault="003038B4" w:rsidP="003038B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>81,38 км</w:t>
      </w:r>
      <w:r w:rsidRPr="00C62146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C62146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3D601B" w:rsidRPr="00C62146">
        <w:rPr>
          <w:rFonts w:ascii="Times New Roman" w:hAnsi="Times New Roman" w:cs="Times New Roman"/>
          <w:sz w:val="28"/>
          <w:szCs w:val="28"/>
        </w:rPr>
        <w:t>8138,9</w:t>
      </w:r>
      <w:r w:rsidRPr="00C62146">
        <w:rPr>
          <w:rFonts w:ascii="Times New Roman" w:hAnsi="Times New Roman" w:cs="Times New Roman"/>
          <w:sz w:val="28"/>
          <w:szCs w:val="28"/>
        </w:rPr>
        <w:t xml:space="preserve"> га»;</w:t>
      </w:r>
    </w:p>
    <w:p w14:paraId="07E59220" w14:textId="0CA84C5E" w:rsidR="003038B4" w:rsidRPr="00C62146" w:rsidRDefault="003038B4" w:rsidP="003038B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втором слова «</w:t>
      </w: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>ФЗ-131 «Об общих принципах организации местного самоуправления в Российской Федерации»</w:t>
      </w:r>
      <w:r w:rsidRPr="00C62146">
        <w:rPr>
          <w:rFonts w:ascii="Times New Roman" w:hAnsi="Times New Roman" w:cs="Times New Roman"/>
          <w:sz w:val="28"/>
          <w:szCs w:val="28"/>
        </w:rPr>
        <w:t>» заменить словами «Федерального закона от 6 октября 2003 г. № 131-ФЗ «Об общих принципах организации местного самоуправления в Российской Федерации»»;</w:t>
      </w:r>
    </w:p>
    <w:p w14:paraId="36B2136D" w14:textId="2F86651A" w:rsidR="00800427" w:rsidRPr="00C62146" w:rsidRDefault="00800427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б) в подразделе 1.2 «Административное устройство муниципального образования»:</w:t>
      </w:r>
    </w:p>
    <w:p w14:paraId="5BDD4BF3" w14:textId="64317DB0" w:rsidR="008A4544" w:rsidRPr="00C62146" w:rsidRDefault="008A4544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3038B4" w:rsidRPr="00C62146">
        <w:rPr>
          <w:rFonts w:ascii="Times New Roman" w:hAnsi="Times New Roman" w:cs="Times New Roman"/>
          <w:sz w:val="28"/>
          <w:szCs w:val="28"/>
        </w:rPr>
        <w:t>слова «</w:t>
      </w:r>
      <w:r w:rsidR="003038B4" w:rsidRPr="00C62146">
        <w:rPr>
          <w:rFonts w:ascii="Times New Roman" w:eastAsia="Calibri" w:hAnsi="Times New Roman" w:cs="Times New Roman"/>
          <w:kern w:val="2"/>
          <w:sz w:val="28"/>
          <w:szCs w:val="28"/>
        </w:rPr>
        <w:t>108,8 км</w:t>
      </w:r>
      <w:r w:rsidR="003038B4" w:rsidRPr="00C62146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="003038B4" w:rsidRPr="00C62146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3D601B" w:rsidRPr="00C62146">
        <w:rPr>
          <w:rFonts w:ascii="Times New Roman" w:hAnsi="Times New Roman" w:cs="Times New Roman"/>
          <w:sz w:val="28"/>
          <w:szCs w:val="28"/>
        </w:rPr>
        <w:t>8138,9</w:t>
      </w:r>
      <w:r w:rsidR="003038B4" w:rsidRPr="00C62146">
        <w:rPr>
          <w:rFonts w:ascii="Times New Roman" w:hAnsi="Times New Roman" w:cs="Times New Roman"/>
          <w:sz w:val="28"/>
          <w:szCs w:val="28"/>
        </w:rPr>
        <w:t xml:space="preserve"> га»</w:t>
      </w:r>
      <w:r w:rsidRPr="00C62146">
        <w:rPr>
          <w:rFonts w:ascii="Times New Roman" w:hAnsi="Times New Roman" w:cs="Times New Roman"/>
          <w:sz w:val="28"/>
          <w:szCs w:val="28"/>
        </w:rPr>
        <w:t>;</w:t>
      </w:r>
    </w:p>
    <w:p w14:paraId="5121F79D" w14:textId="6166A485" w:rsidR="001E6959" w:rsidRPr="00C62146" w:rsidRDefault="008C7A6E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р</w:t>
      </w:r>
      <w:r w:rsidR="001E6959" w:rsidRPr="00C62146">
        <w:rPr>
          <w:rFonts w:ascii="Times New Roman" w:hAnsi="Times New Roman" w:cs="Times New Roman"/>
          <w:sz w:val="28"/>
          <w:szCs w:val="28"/>
        </w:rPr>
        <w:t xml:space="preserve">исунок «Существующие границы </w:t>
      </w:r>
      <w:proofErr w:type="spellStart"/>
      <w:r w:rsidR="001E6959" w:rsidRPr="00C62146">
        <w:rPr>
          <w:rFonts w:ascii="Times New Roman" w:hAnsi="Times New Roman" w:cs="Times New Roman"/>
          <w:sz w:val="28"/>
          <w:szCs w:val="28"/>
        </w:rPr>
        <w:t>Зоринского</w:t>
      </w:r>
      <w:proofErr w:type="spellEnd"/>
      <w:r w:rsidR="001E6959" w:rsidRPr="00C62146">
        <w:rPr>
          <w:rFonts w:ascii="Times New Roman" w:hAnsi="Times New Roman" w:cs="Times New Roman"/>
          <w:sz w:val="28"/>
          <w:szCs w:val="28"/>
        </w:rPr>
        <w:t xml:space="preserve"> сельсовета» изложить в следующей редакции:</w:t>
      </w:r>
    </w:p>
    <w:p w14:paraId="79FB3612" w14:textId="614C50BF" w:rsidR="001E6959" w:rsidRPr="00C62146" w:rsidRDefault="001E6959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«</w:t>
      </w:r>
    </w:p>
    <w:p w14:paraId="062CAA43" w14:textId="15E7A401" w:rsidR="003D601B" w:rsidRPr="00C62146" w:rsidRDefault="003D601B" w:rsidP="003D601B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105E3FB" wp14:editId="3512D26D">
            <wp:extent cx="4774603" cy="5257800"/>
            <wp:effectExtent l="0" t="0" r="6985" b="0"/>
            <wp:docPr id="34905862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058628" name="Рисунок 34905862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4144" cy="5268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4A801" w14:textId="77777777" w:rsidR="003254B6" w:rsidRPr="00C62146" w:rsidRDefault="003254B6" w:rsidP="003D601B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5B213B5" w14:textId="0B8679D4" w:rsidR="001E6959" w:rsidRPr="00C62146" w:rsidRDefault="001E6959" w:rsidP="001E695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Рис. Существующие границы муниципального образования «Зоринский сельсовет» Обоянского района Курской области»;</w:t>
      </w:r>
    </w:p>
    <w:p w14:paraId="7202176A" w14:textId="431D8614" w:rsidR="00BE5364" w:rsidRPr="00C62146" w:rsidRDefault="00BE5364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</w:t>
      </w:r>
      <w:r w:rsidR="00E812D7" w:rsidRPr="00C62146">
        <w:rPr>
          <w:rFonts w:ascii="Times New Roman" w:hAnsi="Times New Roman" w:cs="Times New Roman"/>
          <w:sz w:val="28"/>
          <w:szCs w:val="28"/>
        </w:rPr>
        <w:t xml:space="preserve">абзаце </w:t>
      </w:r>
      <w:r w:rsidR="008C7A6E" w:rsidRPr="00C62146">
        <w:rPr>
          <w:rFonts w:ascii="Times New Roman" w:hAnsi="Times New Roman" w:cs="Times New Roman"/>
          <w:sz w:val="28"/>
          <w:szCs w:val="28"/>
        </w:rPr>
        <w:t>первом</w:t>
      </w:r>
      <w:r w:rsidR="00E812D7" w:rsidRPr="00C62146">
        <w:rPr>
          <w:rFonts w:ascii="Times New Roman" w:hAnsi="Times New Roman" w:cs="Times New Roman"/>
          <w:sz w:val="28"/>
          <w:szCs w:val="28"/>
        </w:rPr>
        <w:t xml:space="preserve"> </w:t>
      </w:r>
      <w:r w:rsidRPr="00C62146">
        <w:rPr>
          <w:rFonts w:ascii="Times New Roman" w:hAnsi="Times New Roman" w:cs="Times New Roman"/>
          <w:sz w:val="28"/>
          <w:szCs w:val="28"/>
        </w:rPr>
        <w:t>подраздел</w:t>
      </w:r>
      <w:r w:rsidR="00E812D7" w:rsidRPr="00C62146">
        <w:rPr>
          <w:rFonts w:ascii="Times New Roman" w:hAnsi="Times New Roman" w:cs="Times New Roman"/>
          <w:sz w:val="28"/>
          <w:szCs w:val="28"/>
        </w:rPr>
        <w:t>а</w:t>
      </w:r>
      <w:r w:rsidRPr="00C62146">
        <w:rPr>
          <w:rFonts w:ascii="Times New Roman" w:hAnsi="Times New Roman" w:cs="Times New Roman"/>
          <w:sz w:val="28"/>
          <w:szCs w:val="28"/>
        </w:rPr>
        <w:t xml:space="preserve"> «</w:t>
      </w:r>
      <w:r w:rsidR="00E812D7" w:rsidRPr="00C62146">
        <w:rPr>
          <w:rFonts w:ascii="Times New Roman" w:hAnsi="Times New Roman" w:cs="Times New Roman"/>
          <w:sz w:val="28"/>
          <w:szCs w:val="28"/>
        </w:rPr>
        <w:t xml:space="preserve">Описание границ </w:t>
      </w:r>
      <w:r w:rsidR="008C7A6E" w:rsidRPr="00C62146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r w:rsidRPr="00C62146">
        <w:rPr>
          <w:rFonts w:ascii="Times New Roman" w:hAnsi="Times New Roman" w:cs="Times New Roman"/>
          <w:sz w:val="28"/>
          <w:szCs w:val="28"/>
        </w:rPr>
        <w:t>»</w:t>
      </w:r>
      <w:r w:rsidR="00E812D7" w:rsidRPr="00C62146">
        <w:rPr>
          <w:rFonts w:ascii="Times New Roman" w:hAnsi="Times New Roman" w:cs="Times New Roman"/>
          <w:sz w:val="28"/>
          <w:szCs w:val="28"/>
        </w:rPr>
        <w:t xml:space="preserve"> </w:t>
      </w:r>
      <w:r w:rsidR="009268E2" w:rsidRPr="00C62146">
        <w:rPr>
          <w:rFonts w:ascii="Times New Roman" w:hAnsi="Times New Roman" w:cs="Times New Roman"/>
          <w:sz w:val="28"/>
          <w:szCs w:val="28"/>
        </w:rPr>
        <w:t>аббревиатур</w:t>
      </w:r>
      <w:r w:rsidR="00BD2563" w:rsidRPr="00C62146">
        <w:rPr>
          <w:rFonts w:ascii="Times New Roman" w:hAnsi="Times New Roman" w:cs="Times New Roman"/>
          <w:sz w:val="28"/>
          <w:szCs w:val="28"/>
        </w:rPr>
        <w:t>у</w:t>
      </w:r>
      <w:r w:rsidR="00E812D7" w:rsidRPr="00C62146">
        <w:rPr>
          <w:rFonts w:ascii="Times New Roman" w:hAnsi="Times New Roman" w:cs="Times New Roman"/>
          <w:sz w:val="28"/>
          <w:szCs w:val="28"/>
        </w:rPr>
        <w:t xml:space="preserve"> «</w:t>
      </w:r>
      <w:r w:rsidR="008C7A6E" w:rsidRPr="00C62146">
        <w:rPr>
          <w:rFonts w:ascii="Times New Roman" w:hAnsi="Times New Roman" w:cs="Times New Roman"/>
          <w:sz w:val="28"/>
          <w:szCs w:val="28"/>
        </w:rPr>
        <w:t>МО</w:t>
      </w:r>
      <w:r w:rsidR="00E812D7" w:rsidRPr="00C62146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8C7A6E" w:rsidRPr="00C62146">
        <w:rPr>
          <w:rFonts w:ascii="Times New Roman" w:hAnsi="Times New Roman" w:cs="Times New Roman"/>
          <w:sz w:val="28"/>
          <w:szCs w:val="28"/>
        </w:rPr>
        <w:t>муниципальное образование</w:t>
      </w:r>
      <w:r w:rsidR="00E812D7" w:rsidRPr="00C62146">
        <w:rPr>
          <w:rFonts w:ascii="Times New Roman" w:hAnsi="Times New Roman" w:cs="Times New Roman"/>
          <w:sz w:val="28"/>
          <w:szCs w:val="28"/>
        </w:rPr>
        <w:t xml:space="preserve"> (далее – </w:t>
      </w:r>
      <w:r w:rsidR="008C7A6E" w:rsidRPr="00C62146">
        <w:rPr>
          <w:rFonts w:ascii="Times New Roman" w:hAnsi="Times New Roman" w:cs="Times New Roman"/>
          <w:sz w:val="28"/>
          <w:szCs w:val="28"/>
        </w:rPr>
        <w:t>МО</w:t>
      </w:r>
      <w:r w:rsidR="00E812D7" w:rsidRPr="00C62146">
        <w:rPr>
          <w:rFonts w:ascii="Times New Roman" w:hAnsi="Times New Roman" w:cs="Times New Roman"/>
          <w:sz w:val="28"/>
          <w:szCs w:val="28"/>
        </w:rPr>
        <w:t>)</w:t>
      </w:r>
      <w:r w:rsidR="00B4415B" w:rsidRPr="00C62146">
        <w:rPr>
          <w:rFonts w:ascii="Times New Roman" w:hAnsi="Times New Roman" w:cs="Times New Roman"/>
          <w:sz w:val="28"/>
          <w:szCs w:val="28"/>
        </w:rPr>
        <w:t>»</w:t>
      </w:r>
      <w:r w:rsidR="00E812D7" w:rsidRPr="00C62146">
        <w:rPr>
          <w:rFonts w:ascii="Times New Roman" w:hAnsi="Times New Roman" w:cs="Times New Roman"/>
          <w:sz w:val="28"/>
          <w:szCs w:val="28"/>
        </w:rPr>
        <w:t>;</w:t>
      </w:r>
    </w:p>
    <w:p w14:paraId="53DC23B6" w14:textId="5BAA6B25" w:rsidR="009D316C" w:rsidRPr="00C62146" w:rsidRDefault="009D316C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в) подраздел «</w:t>
      </w:r>
      <w:proofErr w:type="spellStart"/>
      <w:r w:rsidRPr="00C62146">
        <w:rPr>
          <w:rFonts w:ascii="Times New Roman" w:hAnsi="Times New Roman" w:cs="Times New Roman"/>
          <w:sz w:val="28"/>
          <w:szCs w:val="28"/>
        </w:rPr>
        <w:t>Минерально</w:t>
      </w:r>
      <w:proofErr w:type="spellEnd"/>
      <w:r w:rsidRPr="00C62146">
        <w:rPr>
          <w:rFonts w:ascii="Times New Roman" w:hAnsi="Times New Roman" w:cs="Times New Roman"/>
          <w:sz w:val="28"/>
          <w:szCs w:val="28"/>
        </w:rPr>
        <w:t xml:space="preserve"> – сырьевые ресурсы» изложить в следующей редакции:</w:t>
      </w:r>
    </w:p>
    <w:p w14:paraId="7807EFB3" w14:textId="2D2C1D36" w:rsidR="009D316C" w:rsidRPr="00C62146" w:rsidRDefault="009D316C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«</w:t>
      </w:r>
      <w:r w:rsidRPr="00C62146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375E0544" w14:textId="0EC42D7C" w:rsidR="009D316C" w:rsidRPr="00C62146" w:rsidRDefault="00B14349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По состоянию на 03.05.2023 в Государственном реестре участков недр, предоставленных в пользование, и лицензий на пользование недрами</w:t>
      </w:r>
      <w:r w:rsidR="00FC6DFD" w:rsidRPr="00C62146">
        <w:rPr>
          <w:rFonts w:ascii="Times New Roman" w:hAnsi="Times New Roman" w:cs="Times New Roman"/>
          <w:sz w:val="28"/>
          <w:szCs w:val="28"/>
        </w:rPr>
        <w:t xml:space="preserve">, предусмотренной статьей 28 Закона Российской Федерации «О недрах» (общераспространенные полезные ископаемые), в границах муниципального образования «Зоринский сельсовет» Обоянского района Курской области зарегистрирована лицензия на пользование недрами КРС 80116 ТЭ от 28.07.2015 с целевым назначением: разведка и добыча ОПИ – песка на участке недр местного значения «Участок № 1 </w:t>
      </w:r>
      <w:proofErr w:type="spellStart"/>
      <w:r w:rsidR="00FC6DFD" w:rsidRPr="00C62146">
        <w:rPr>
          <w:rFonts w:ascii="Times New Roman" w:hAnsi="Times New Roman" w:cs="Times New Roman"/>
          <w:sz w:val="28"/>
          <w:szCs w:val="28"/>
        </w:rPr>
        <w:t>Зоринского</w:t>
      </w:r>
      <w:proofErr w:type="spellEnd"/>
      <w:r w:rsidR="00FC6DFD" w:rsidRPr="00C62146">
        <w:rPr>
          <w:rFonts w:ascii="Times New Roman" w:hAnsi="Times New Roman" w:cs="Times New Roman"/>
          <w:sz w:val="28"/>
          <w:szCs w:val="28"/>
        </w:rPr>
        <w:t xml:space="preserve"> месторождения песков», выданная ООО «</w:t>
      </w:r>
      <w:proofErr w:type="spellStart"/>
      <w:r w:rsidR="00FC6DFD" w:rsidRPr="00C62146">
        <w:rPr>
          <w:rFonts w:ascii="Times New Roman" w:hAnsi="Times New Roman" w:cs="Times New Roman"/>
          <w:sz w:val="28"/>
          <w:szCs w:val="28"/>
        </w:rPr>
        <w:t>Сельхозник</w:t>
      </w:r>
      <w:proofErr w:type="spellEnd"/>
      <w:r w:rsidR="00FC6DFD" w:rsidRPr="00C62146">
        <w:rPr>
          <w:rFonts w:ascii="Times New Roman" w:hAnsi="Times New Roman" w:cs="Times New Roman"/>
          <w:sz w:val="28"/>
          <w:szCs w:val="28"/>
        </w:rPr>
        <w:t xml:space="preserve">» со сроком действия до 28.07.2025. Площадь уточненного горного отвода – 11,9 га. По состоянию </w:t>
      </w:r>
      <w:r w:rsidR="00FC6DFD" w:rsidRPr="00C62146">
        <w:rPr>
          <w:rFonts w:ascii="Times New Roman" w:hAnsi="Times New Roman" w:cs="Times New Roman"/>
          <w:sz w:val="28"/>
          <w:szCs w:val="28"/>
        </w:rPr>
        <w:lastRenderedPageBreak/>
        <w:t>на 01.01.2023 балансовые запасы ОПИ – песка по кат.: А – 310,49 тыс. м</w:t>
      </w:r>
      <w:r w:rsidR="00FC6DFD" w:rsidRPr="00C6214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FC6DFD" w:rsidRPr="00C62146">
        <w:rPr>
          <w:rFonts w:ascii="Times New Roman" w:hAnsi="Times New Roman" w:cs="Times New Roman"/>
          <w:sz w:val="28"/>
          <w:szCs w:val="28"/>
        </w:rPr>
        <w:t>, В – 83,50 тыс. м</w:t>
      </w:r>
      <w:r w:rsidR="00FC6DFD" w:rsidRPr="00C6214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FC6DFD" w:rsidRPr="00C62146">
        <w:rPr>
          <w:rFonts w:ascii="Times New Roman" w:hAnsi="Times New Roman" w:cs="Times New Roman"/>
          <w:sz w:val="28"/>
          <w:szCs w:val="28"/>
        </w:rPr>
        <w:t>, А+В – 393,99 тыс. м</w:t>
      </w:r>
      <w:r w:rsidR="00FC6DFD" w:rsidRPr="00C6214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FC6DFD" w:rsidRPr="00C62146">
        <w:rPr>
          <w:rFonts w:ascii="Times New Roman" w:hAnsi="Times New Roman" w:cs="Times New Roman"/>
          <w:sz w:val="28"/>
          <w:szCs w:val="28"/>
        </w:rPr>
        <w:t>.</w:t>
      </w:r>
    </w:p>
    <w:p w14:paraId="4AB28A0E" w14:textId="65EE5E9A" w:rsidR="00FC6DFD" w:rsidRPr="00C62146" w:rsidRDefault="00FC6DFD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Географические координаты угловых точек уточненного горного отвода участка недр местного значения «Участок № 1 </w:t>
      </w:r>
      <w:proofErr w:type="spellStart"/>
      <w:r w:rsidRPr="00C62146">
        <w:rPr>
          <w:rFonts w:ascii="Times New Roman" w:hAnsi="Times New Roman" w:cs="Times New Roman"/>
          <w:sz w:val="28"/>
          <w:szCs w:val="28"/>
        </w:rPr>
        <w:t>Зоринского</w:t>
      </w:r>
      <w:proofErr w:type="spellEnd"/>
      <w:r w:rsidRPr="00C62146">
        <w:rPr>
          <w:rFonts w:ascii="Times New Roman" w:hAnsi="Times New Roman" w:cs="Times New Roman"/>
          <w:sz w:val="28"/>
          <w:szCs w:val="28"/>
        </w:rPr>
        <w:t xml:space="preserve"> месторождения песков» (система координат: ГСК-2011):</w:t>
      </w:r>
    </w:p>
    <w:p w14:paraId="1501C451" w14:textId="77777777" w:rsidR="00FC6DFD" w:rsidRPr="00C62146" w:rsidRDefault="00FC6DFD" w:rsidP="0080042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3083"/>
        <w:gridCol w:w="2989"/>
        <w:gridCol w:w="2989"/>
      </w:tblGrid>
      <w:tr w:rsidR="00FC6DFD" w:rsidRPr="00C62146" w14:paraId="0A6D83C5" w14:textId="019E0DCD" w:rsidTr="00FC6DFD">
        <w:trPr>
          <w:trHeight w:val="391"/>
        </w:trPr>
        <w:tc>
          <w:tcPr>
            <w:tcW w:w="3083" w:type="dxa"/>
            <w:vAlign w:val="center"/>
          </w:tcPr>
          <w:p w14:paraId="7E6466A6" w14:textId="288241D1" w:rsidR="00FC6DFD" w:rsidRPr="00C62146" w:rsidRDefault="00FC6DFD" w:rsidP="00FC6DFD">
            <w:pPr>
              <w:widowControl w:val="0"/>
              <w:suppressAutoHyphens/>
              <w:jc w:val="center"/>
            </w:pPr>
            <w:r w:rsidRPr="00C62146">
              <w:t>№ п/п</w:t>
            </w:r>
          </w:p>
        </w:tc>
        <w:tc>
          <w:tcPr>
            <w:tcW w:w="2989" w:type="dxa"/>
            <w:vAlign w:val="center"/>
          </w:tcPr>
          <w:p w14:paraId="6CC2DB8C" w14:textId="756890B1" w:rsidR="00FC6DFD" w:rsidRPr="00C62146" w:rsidRDefault="00FC6DFD" w:rsidP="00FC6DFD">
            <w:pPr>
              <w:widowControl w:val="0"/>
              <w:suppressAutoHyphens/>
              <w:jc w:val="center"/>
            </w:pPr>
            <w:r w:rsidRPr="00C62146">
              <w:t>Северная широта</w:t>
            </w:r>
          </w:p>
        </w:tc>
        <w:tc>
          <w:tcPr>
            <w:tcW w:w="2989" w:type="dxa"/>
          </w:tcPr>
          <w:p w14:paraId="27842BD8" w14:textId="6574096A" w:rsidR="00FC6DFD" w:rsidRPr="00C62146" w:rsidRDefault="00FC6DFD" w:rsidP="00FC6DFD">
            <w:pPr>
              <w:widowControl w:val="0"/>
              <w:suppressAutoHyphens/>
              <w:jc w:val="center"/>
            </w:pPr>
            <w:r w:rsidRPr="00C62146">
              <w:t>Восточная долгота</w:t>
            </w:r>
          </w:p>
        </w:tc>
      </w:tr>
      <w:tr w:rsidR="004A0E75" w:rsidRPr="00C62146" w14:paraId="029986C6" w14:textId="1492C40E" w:rsidTr="0031417E">
        <w:tc>
          <w:tcPr>
            <w:tcW w:w="3083" w:type="dxa"/>
            <w:vAlign w:val="center"/>
          </w:tcPr>
          <w:p w14:paraId="2664E46D" w14:textId="22FF05C7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1</w:t>
            </w:r>
          </w:p>
        </w:tc>
        <w:tc>
          <w:tcPr>
            <w:tcW w:w="2989" w:type="dxa"/>
            <w:vAlign w:val="center"/>
          </w:tcPr>
          <w:p w14:paraId="079BE47F" w14:textId="2427AE98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51°09'48,40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5D78101C" w14:textId="2F9F91E8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36°33'34,58</w:t>
            </w:r>
            <w:r w:rsidRPr="00C62146">
              <w:rPr>
                <w:lang w:val="en-US"/>
              </w:rPr>
              <w:t>"</w:t>
            </w:r>
          </w:p>
        </w:tc>
      </w:tr>
      <w:tr w:rsidR="004A0E75" w:rsidRPr="00C62146" w14:paraId="1099D0BF" w14:textId="620EDB26" w:rsidTr="00B41ADC">
        <w:tc>
          <w:tcPr>
            <w:tcW w:w="3083" w:type="dxa"/>
            <w:vAlign w:val="center"/>
          </w:tcPr>
          <w:p w14:paraId="56D41AF7" w14:textId="2C8D69F4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2</w:t>
            </w:r>
          </w:p>
        </w:tc>
        <w:tc>
          <w:tcPr>
            <w:tcW w:w="2989" w:type="dxa"/>
            <w:vAlign w:val="center"/>
          </w:tcPr>
          <w:p w14:paraId="221B690D" w14:textId="4500F3B2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51°09'49,99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6EFA2235" w14:textId="309E7350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36°33'40,99</w:t>
            </w:r>
            <w:r w:rsidRPr="00C62146">
              <w:rPr>
                <w:lang w:val="en-US"/>
              </w:rPr>
              <w:t>"</w:t>
            </w:r>
          </w:p>
        </w:tc>
      </w:tr>
      <w:tr w:rsidR="004A0E75" w:rsidRPr="00C62146" w14:paraId="23063AAE" w14:textId="0CFF508E" w:rsidTr="00B41ADC">
        <w:tc>
          <w:tcPr>
            <w:tcW w:w="3083" w:type="dxa"/>
            <w:vAlign w:val="center"/>
          </w:tcPr>
          <w:p w14:paraId="77E9EBA0" w14:textId="48267421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</w:t>
            </w:r>
          </w:p>
        </w:tc>
        <w:tc>
          <w:tcPr>
            <w:tcW w:w="2989" w:type="dxa"/>
            <w:vAlign w:val="center"/>
          </w:tcPr>
          <w:p w14:paraId="64015AD3" w14:textId="3FB1E312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51°09'51,23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39C21075" w14:textId="7ECA0329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36°33'46,28</w:t>
            </w:r>
            <w:r w:rsidRPr="00C62146">
              <w:rPr>
                <w:lang w:val="en-US"/>
              </w:rPr>
              <w:t>"</w:t>
            </w:r>
          </w:p>
        </w:tc>
      </w:tr>
      <w:tr w:rsidR="004A0E75" w:rsidRPr="00C62146" w14:paraId="0CBC2BDD" w14:textId="64FE2D2C" w:rsidTr="00B41ADC">
        <w:tc>
          <w:tcPr>
            <w:tcW w:w="3083" w:type="dxa"/>
            <w:vAlign w:val="center"/>
          </w:tcPr>
          <w:p w14:paraId="4105D983" w14:textId="06420290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4</w:t>
            </w:r>
          </w:p>
        </w:tc>
        <w:tc>
          <w:tcPr>
            <w:tcW w:w="2989" w:type="dxa"/>
            <w:vAlign w:val="center"/>
          </w:tcPr>
          <w:p w14:paraId="18764831" w14:textId="4BD1BF6D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51°09'51,63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0617D491" w14:textId="1B50FD43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36°33'47,87</w:t>
            </w:r>
            <w:r w:rsidRPr="00C62146">
              <w:rPr>
                <w:lang w:val="en-US"/>
              </w:rPr>
              <w:t>"</w:t>
            </w:r>
          </w:p>
        </w:tc>
      </w:tr>
      <w:tr w:rsidR="004A0E75" w:rsidRPr="00C62146" w14:paraId="6EEBAFE9" w14:textId="5B428183" w:rsidTr="00B41ADC">
        <w:tc>
          <w:tcPr>
            <w:tcW w:w="3083" w:type="dxa"/>
            <w:vAlign w:val="center"/>
          </w:tcPr>
          <w:p w14:paraId="29EB6945" w14:textId="2D69095C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</w:t>
            </w:r>
          </w:p>
        </w:tc>
        <w:tc>
          <w:tcPr>
            <w:tcW w:w="2989" w:type="dxa"/>
            <w:vAlign w:val="center"/>
          </w:tcPr>
          <w:p w14:paraId="47324772" w14:textId="4B2345B2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51°09'33,47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216F5955" w14:textId="78FE6068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36°33'59,05</w:t>
            </w:r>
            <w:r w:rsidRPr="00C62146">
              <w:rPr>
                <w:lang w:val="en-US"/>
              </w:rPr>
              <w:t>"</w:t>
            </w:r>
          </w:p>
        </w:tc>
      </w:tr>
      <w:tr w:rsidR="004A0E75" w:rsidRPr="00C62146" w14:paraId="72BA6AE3" w14:textId="47C2C415" w:rsidTr="00B41ADC">
        <w:tc>
          <w:tcPr>
            <w:tcW w:w="3083" w:type="dxa"/>
            <w:vAlign w:val="center"/>
          </w:tcPr>
          <w:p w14:paraId="62C87321" w14:textId="3198C6FE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6</w:t>
            </w:r>
          </w:p>
        </w:tc>
        <w:tc>
          <w:tcPr>
            <w:tcW w:w="2989" w:type="dxa"/>
            <w:vAlign w:val="center"/>
          </w:tcPr>
          <w:p w14:paraId="3EF5B1FF" w14:textId="6BC8ACF9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51°09'32,85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15E927EF" w14:textId="03CA1CD6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36°33'56,79</w:t>
            </w:r>
            <w:r w:rsidRPr="00C62146">
              <w:rPr>
                <w:lang w:val="en-US"/>
              </w:rPr>
              <w:t>"</w:t>
            </w:r>
          </w:p>
        </w:tc>
      </w:tr>
      <w:tr w:rsidR="004A0E75" w:rsidRPr="00C62146" w14:paraId="3EC55339" w14:textId="2CADA82F" w:rsidTr="00B41ADC">
        <w:tc>
          <w:tcPr>
            <w:tcW w:w="3083" w:type="dxa"/>
            <w:vAlign w:val="center"/>
          </w:tcPr>
          <w:p w14:paraId="74A36BD7" w14:textId="4D16DD6F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7</w:t>
            </w:r>
          </w:p>
        </w:tc>
        <w:tc>
          <w:tcPr>
            <w:tcW w:w="2989" w:type="dxa"/>
            <w:vAlign w:val="center"/>
          </w:tcPr>
          <w:p w14:paraId="3C6D0E2B" w14:textId="28B7522A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51°09'31,43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1D19DAEF" w14:textId="14A0727B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36°33'51,86</w:t>
            </w:r>
            <w:r w:rsidRPr="00C62146">
              <w:rPr>
                <w:lang w:val="en-US"/>
              </w:rPr>
              <w:t>"</w:t>
            </w:r>
          </w:p>
        </w:tc>
      </w:tr>
      <w:tr w:rsidR="004A0E75" w:rsidRPr="00C62146" w14:paraId="65F82F05" w14:textId="03F0BDB9" w:rsidTr="00B41ADC">
        <w:tc>
          <w:tcPr>
            <w:tcW w:w="3083" w:type="dxa"/>
            <w:vAlign w:val="center"/>
          </w:tcPr>
          <w:p w14:paraId="2DCACC61" w14:textId="0139B907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8</w:t>
            </w:r>
          </w:p>
        </w:tc>
        <w:tc>
          <w:tcPr>
            <w:tcW w:w="2989" w:type="dxa"/>
            <w:vAlign w:val="center"/>
          </w:tcPr>
          <w:p w14:paraId="580F81EC" w14:textId="4A6EC355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51°09'35,29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45AB0CD7" w14:textId="6888584E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36°33'47,90</w:t>
            </w:r>
            <w:r w:rsidRPr="00C62146">
              <w:rPr>
                <w:lang w:val="en-US"/>
              </w:rPr>
              <w:t>"</w:t>
            </w:r>
          </w:p>
        </w:tc>
      </w:tr>
      <w:tr w:rsidR="004A0E75" w:rsidRPr="00C62146" w14:paraId="472E3A65" w14:textId="77777777" w:rsidTr="00B41ADC">
        <w:tc>
          <w:tcPr>
            <w:tcW w:w="3083" w:type="dxa"/>
            <w:vAlign w:val="center"/>
          </w:tcPr>
          <w:p w14:paraId="59031E5B" w14:textId="53830ED4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9</w:t>
            </w:r>
          </w:p>
        </w:tc>
        <w:tc>
          <w:tcPr>
            <w:tcW w:w="2989" w:type="dxa"/>
            <w:vAlign w:val="center"/>
          </w:tcPr>
          <w:p w14:paraId="67B07C4C" w14:textId="69045CD9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51°09'43,45</w:t>
            </w:r>
            <w:r w:rsidRPr="00C62146">
              <w:rPr>
                <w:lang w:val="en-US"/>
              </w:rPr>
              <w:t>"</w:t>
            </w:r>
          </w:p>
        </w:tc>
        <w:tc>
          <w:tcPr>
            <w:tcW w:w="2989" w:type="dxa"/>
            <w:vAlign w:val="center"/>
          </w:tcPr>
          <w:p w14:paraId="789D5762" w14:textId="1EB8D9CC" w:rsidR="004A0E75" w:rsidRPr="00C62146" w:rsidRDefault="004A0E75" w:rsidP="004A0E75">
            <w:pPr>
              <w:widowControl w:val="0"/>
              <w:suppressAutoHyphens/>
              <w:jc w:val="center"/>
            </w:pPr>
            <w:r w:rsidRPr="00C62146">
              <w:t>36°33'40,84</w:t>
            </w:r>
            <w:r w:rsidRPr="00C62146">
              <w:rPr>
                <w:lang w:val="en-US"/>
              </w:rPr>
              <w:t>"</w:t>
            </w:r>
          </w:p>
        </w:tc>
      </w:tr>
    </w:tbl>
    <w:p w14:paraId="77AAF5DD" w14:textId="4CAA3BDC" w:rsidR="00FC6DFD" w:rsidRPr="00C62146" w:rsidRDefault="009A3BFB" w:rsidP="009A3BFB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73F5B300" w14:textId="3C71A93F" w:rsidR="00BE5364" w:rsidRPr="00C62146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3) 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</w:t>
      </w:r>
    </w:p>
    <w:p w14:paraId="358957B5" w14:textId="568FE8DE" w:rsidR="00535849" w:rsidRPr="00C62146" w:rsidRDefault="00535849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а) наименование раздела изложить в следующей редакции «Обоснование выбранного варианта размещения объектов местного значения на основе анализа использования территорий муниципального образования </w:t>
      </w:r>
      <w:r w:rsidR="00924C67" w:rsidRPr="00C62146">
        <w:rPr>
          <w:rFonts w:ascii="Times New Roman" w:hAnsi="Times New Roman" w:cs="Times New Roman"/>
          <w:sz w:val="28"/>
          <w:szCs w:val="28"/>
        </w:rPr>
        <w:t>«</w:t>
      </w:r>
      <w:r w:rsidR="005E6546" w:rsidRPr="00C62146">
        <w:rPr>
          <w:rFonts w:ascii="Times New Roman" w:hAnsi="Times New Roman" w:cs="Times New Roman"/>
          <w:sz w:val="28"/>
          <w:szCs w:val="28"/>
        </w:rPr>
        <w:t>Зоринский</w:t>
      </w:r>
      <w:r w:rsidRPr="00C62146">
        <w:rPr>
          <w:rFonts w:ascii="Times New Roman" w:hAnsi="Times New Roman" w:cs="Times New Roman"/>
          <w:sz w:val="28"/>
          <w:szCs w:val="28"/>
        </w:rPr>
        <w:t xml:space="preserve"> сельсовет» </w:t>
      </w:r>
      <w:r w:rsidR="005E6546" w:rsidRPr="00C62146">
        <w:rPr>
          <w:rFonts w:ascii="Times New Roman" w:hAnsi="Times New Roman" w:cs="Times New Roman"/>
          <w:sz w:val="28"/>
          <w:szCs w:val="28"/>
        </w:rPr>
        <w:t>Обоянского</w:t>
      </w:r>
      <w:r w:rsidRPr="00C62146">
        <w:rPr>
          <w:rFonts w:ascii="Times New Roman" w:hAnsi="Times New Roman" w:cs="Times New Roman"/>
          <w:sz w:val="28"/>
          <w:szCs w:val="28"/>
        </w:rPr>
        <w:t xml:space="preserve"> района Курской области»;</w:t>
      </w:r>
    </w:p>
    <w:p w14:paraId="16302E3B" w14:textId="77777777" w:rsidR="00857A02" w:rsidRPr="00C62146" w:rsidRDefault="00924C67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б) в абзаце третьем</w:t>
      </w:r>
      <w:r w:rsidR="00857A02" w:rsidRPr="00C62146">
        <w:rPr>
          <w:rFonts w:ascii="Times New Roman" w:hAnsi="Times New Roman" w:cs="Times New Roman"/>
          <w:sz w:val="28"/>
          <w:szCs w:val="28"/>
        </w:rPr>
        <w:t>:</w:t>
      </w:r>
    </w:p>
    <w:p w14:paraId="0F637A75" w14:textId="32970499" w:rsidR="00924C67" w:rsidRPr="00C62146" w:rsidRDefault="00924C67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числа «20</w:t>
      </w:r>
      <w:r w:rsidR="005E6546" w:rsidRPr="00C62146">
        <w:rPr>
          <w:rFonts w:ascii="Times New Roman" w:hAnsi="Times New Roman" w:cs="Times New Roman"/>
          <w:sz w:val="28"/>
          <w:szCs w:val="28"/>
        </w:rPr>
        <w:t>25</w:t>
      </w:r>
      <w:r w:rsidRPr="00C62146">
        <w:rPr>
          <w:rFonts w:ascii="Times New Roman" w:hAnsi="Times New Roman" w:cs="Times New Roman"/>
          <w:sz w:val="28"/>
          <w:szCs w:val="28"/>
        </w:rPr>
        <w:t>»</w:t>
      </w:r>
      <w:r w:rsidR="00014426" w:rsidRPr="00C62146">
        <w:rPr>
          <w:rFonts w:ascii="Times New Roman" w:hAnsi="Times New Roman" w:cs="Times New Roman"/>
          <w:sz w:val="28"/>
          <w:szCs w:val="28"/>
        </w:rPr>
        <w:t xml:space="preserve">, </w:t>
      </w:r>
      <w:r w:rsidRPr="00C62146">
        <w:rPr>
          <w:rFonts w:ascii="Times New Roman" w:hAnsi="Times New Roman" w:cs="Times New Roman"/>
          <w:sz w:val="28"/>
          <w:szCs w:val="28"/>
        </w:rPr>
        <w:t>«204</w:t>
      </w:r>
      <w:r w:rsidR="005E6546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014426" w:rsidRPr="00C62146">
        <w:rPr>
          <w:rFonts w:ascii="Times New Roman" w:hAnsi="Times New Roman" w:cs="Times New Roman"/>
          <w:sz w:val="28"/>
          <w:szCs w:val="28"/>
        </w:rPr>
        <w:t>соответственно ч</w:t>
      </w:r>
      <w:r w:rsidRPr="00C62146">
        <w:rPr>
          <w:rFonts w:ascii="Times New Roman" w:hAnsi="Times New Roman" w:cs="Times New Roman"/>
          <w:sz w:val="28"/>
          <w:szCs w:val="28"/>
        </w:rPr>
        <w:t>ислами «201</w:t>
      </w:r>
      <w:r w:rsidR="005E6546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</w:t>
      </w:r>
      <w:r w:rsidR="00014426" w:rsidRPr="00C62146">
        <w:rPr>
          <w:rFonts w:ascii="Times New Roman" w:hAnsi="Times New Roman" w:cs="Times New Roman"/>
          <w:sz w:val="28"/>
          <w:szCs w:val="28"/>
        </w:rPr>
        <w:t>,</w:t>
      </w:r>
      <w:r w:rsidRPr="00C62146">
        <w:rPr>
          <w:rFonts w:ascii="Times New Roman" w:hAnsi="Times New Roman" w:cs="Times New Roman"/>
          <w:sz w:val="28"/>
          <w:szCs w:val="28"/>
        </w:rPr>
        <w:t xml:space="preserve"> «203</w:t>
      </w:r>
      <w:r w:rsidR="000E2237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76A78107" w14:textId="77F6511E" w:rsidR="00857A02" w:rsidRPr="00C62146" w:rsidRDefault="00857A02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слова «(- 7,</w:t>
      </w:r>
      <w:r w:rsidR="005E6546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 xml:space="preserve"> % по отношению к исходному 20</w:t>
      </w:r>
      <w:r w:rsidR="005E6546" w:rsidRPr="00C62146">
        <w:rPr>
          <w:rFonts w:ascii="Times New Roman" w:hAnsi="Times New Roman" w:cs="Times New Roman"/>
          <w:sz w:val="28"/>
          <w:szCs w:val="28"/>
        </w:rPr>
        <w:t>16</w:t>
      </w:r>
      <w:r w:rsidRPr="00C62146">
        <w:rPr>
          <w:rFonts w:ascii="Times New Roman" w:hAnsi="Times New Roman" w:cs="Times New Roman"/>
          <w:sz w:val="28"/>
          <w:szCs w:val="28"/>
        </w:rPr>
        <w:t xml:space="preserve"> году)» исключить;</w:t>
      </w:r>
    </w:p>
    <w:p w14:paraId="06F5416A" w14:textId="69A98B6B" w:rsidR="00857A02" w:rsidRPr="00C62146" w:rsidRDefault="00857A02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слова «(- </w:t>
      </w:r>
      <w:r w:rsidR="005E6546" w:rsidRPr="00C62146">
        <w:rPr>
          <w:rFonts w:ascii="Times New Roman" w:hAnsi="Times New Roman" w:cs="Times New Roman"/>
          <w:sz w:val="28"/>
          <w:szCs w:val="28"/>
        </w:rPr>
        <w:t>19</w:t>
      </w:r>
      <w:r w:rsidRPr="00C62146">
        <w:rPr>
          <w:rFonts w:ascii="Times New Roman" w:hAnsi="Times New Roman" w:cs="Times New Roman"/>
          <w:sz w:val="28"/>
          <w:szCs w:val="28"/>
        </w:rPr>
        <w:t>,</w:t>
      </w:r>
      <w:r w:rsidR="005E6546" w:rsidRPr="00C62146">
        <w:rPr>
          <w:rFonts w:ascii="Times New Roman" w:hAnsi="Times New Roman" w:cs="Times New Roman"/>
          <w:sz w:val="28"/>
          <w:szCs w:val="28"/>
        </w:rPr>
        <w:t>1</w:t>
      </w:r>
      <w:r w:rsidRPr="00C62146">
        <w:rPr>
          <w:rFonts w:ascii="Times New Roman" w:hAnsi="Times New Roman" w:cs="Times New Roman"/>
          <w:sz w:val="28"/>
          <w:szCs w:val="28"/>
        </w:rPr>
        <w:t xml:space="preserve"> %)» исключить;</w:t>
      </w:r>
    </w:p>
    <w:p w14:paraId="08C3F5B0" w14:textId="1E45E026" w:rsidR="00857A02" w:rsidRPr="00C62146" w:rsidRDefault="009E3E7B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</w:t>
      </w:r>
      <w:r w:rsidR="00857A02" w:rsidRPr="00C62146">
        <w:rPr>
          <w:rFonts w:ascii="Times New Roman" w:hAnsi="Times New Roman" w:cs="Times New Roman"/>
          <w:sz w:val="28"/>
          <w:szCs w:val="28"/>
        </w:rPr>
        <w:t>) в абзаце шестом:</w:t>
      </w:r>
    </w:p>
    <w:p w14:paraId="7552622D" w14:textId="57B01DD8" w:rsidR="00014426" w:rsidRPr="00C62146" w:rsidRDefault="00014426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числа «202</w:t>
      </w:r>
      <w:r w:rsidR="005E6546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», «204</w:t>
      </w:r>
      <w:r w:rsidR="005E6546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соответственно числами «201</w:t>
      </w:r>
      <w:r w:rsidR="005E6546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», «203</w:t>
      </w:r>
      <w:r w:rsidR="000E2237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1C72C87A" w14:textId="0302FCEA" w:rsidR="00857A02" w:rsidRPr="00C62146" w:rsidRDefault="00857A02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слова «(сокращение численности населения на 2,</w:t>
      </w:r>
      <w:r w:rsidR="00813532" w:rsidRPr="00C62146">
        <w:rPr>
          <w:rFonts w:ascii="Times New Roman" w:hAnsi="Times New Roman" w:cs="Times New Roman"/>
          <w:sz w:val="28"/>
          <w:szCs w:val="28"/>
        </w:rPr>
        <w:t>2</w:t>
      </w:r>
      <w:r w:rsidRPr="00C62146">
        <w:rPr>
          <w:rFonts w:ascii="Times New Roman" w:hAnsi="Times New Roman" w:cs="Times New Roman"/>
          <w:sz w:val="28"/>
          <w:szCs w:val="28"/>
        </w:rPr>
        <w:t>%)» исключить;</w:t>
      </w:r>
    </w:p>
    <w:p w14:paraId="7A81B7E0" w14:textId="26C4C46E" w:rsidR="00857A02" w:rsidRPr="00C62146" w:rsidRDefault="00857A02" w:rsidP="00857A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слова «(уменьшение населения на </w:t>
      </w:r>
      <w:r w:rsidR="00813532" w:rsidRPr="00C62146">
        <w:rPr>
          <w:rFonts w:ascii="Times New Roman" w:hAnsi="Times New Roman" w:cs="Times New Roman"/>
          <w:sz w:val="28"/>
          <w:szCs w:val="28"/>
        </w:rPr>
        <w:t>7</w:t>
      </w:r>
      <w:r w:rsidRPr="00C62146">
        <w:rPr>
          <w:rFonts w:ascii="Times New Roman" w:hAnsi="Times New Roman" w:cs="Times New Roman"/>
          <w:sz w:val="28"/>
          <w:szCs w:val="28"/>
        </w:rPr>
        <w:t>,8%)» исключить;</w:t>
      </w:r>
    </w:p>
    <w:p w14:paraId="0EEFC5E3" w14:textId="2C061305" w:rsidR="00535849" w:rsidRPr="00C62146" w:rsidRDefault="009E3E7B" w:rsidP="003634E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г</w:t>
      </w:r>
      <w:r w:rsidR="00535849" w:rsidRPr="00C62146">
        <w:rPr>
          <w:rFonts w:ascii="Times New Roman" w:hAnsi="Times New Roman" w:cs="Times New Roman"/>
          <w:sz w:val="28"/>
          <w:szCs w:val="28"/>
        </w:rPr>
        <w:t xml:space="preserve">) абзацы </w:t>
      </w:r>
      <w:r w:rsidR="00857A02" w:rsidRPr="00C62146">
        <w:rPr>
          <w:rFonts w:ascii="Times New Roman" w:hAnsi="Times New Roman" w:cs="Times New Roman"/>
          <w:sz w:val="28"/>
          <w:szCs w:val="28"/>
        </w:rPr>
        <w:t>девятый - одиннадцатый</w:t>
      </w:r>
      <w:r w:rsidR="00535849" w:rsidRPr="00C62146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2863B11B" w14:textId="1FC19DEA" w:rsidR="00535849" w:rsidRPr="00C62146" w:rsidRDefault="00535849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«Федеральный закон от 06 октября 2003 г. № 131-ФЗ «Об общих принципах организации местного самоуправления в Российской Федерации»;</w:t>
      </w:r>
    </w:p>
    <w:p w14:paraId="0A8F554C" w14:textId="407DF0D3" w:rsidR="00857A02" w:rsidRPr="00C62146" w:rsidRDefault="00813532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п</w:t>
      </w:r>
      <w:r w:rsidR="00535849" w:rsidRPr="00C62146">
        <w:rPr>
          <w:rFonts w:ascii="Times New Roman" w:hAnsi="Times New Roman" w:cs="Times New Roman"/>
          <w:sz w:val="28"/>
          <w:szCs w:val="28"/>
        </w:rPr>
        <w:t>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4493E414" w14:textId="5BC18AD9" w:rsidR="00535849" w:rsidRPr="00C62146" w:rsidRDefault="00857A02" w:rsidP="005358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Стратегия социально-экономического развития Курской области на период до 2030 года;</w:t>
      </w:r>
      <w:r w:rsidR="00535849"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5EDD192B" w14:textId="2D704084" w:rsidR="00857A02" w:rsidRPr="00C62146" w:rsidRDefault="009E3E7B" w:rsidP="00857A02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lastRenderedPageBreak/>
        <w:t>д</w:t>
      </w:r>
      <w:r w:rsidR="00857A02" w:rsidRPr="00C62146">
        <w:rPr>
          <w:rFonts w:ascii="Times New Roman" w:hAnsi="Times New Roman" w:cs="Times New Roman"/>
          <w:sz w:val="28"/>
          <w:szCs w:val="28"/>
        </w:rPr>
        <w:t>) в абзаце семнадцатом</w:t>
      </w:r>
      <w:r w:rsidR="00857A02" w:rsidRPr="00C62146">
        <w:t xml:space="preserve"> </w:t>
      </w:r>
      <w:r w:rsidR="00857A02" w:rsidRPr="00C62146">
        <w:rPr>
          <w:rFonts w:ascii="Times New Roman" w:hAnsi="Times New Roman" w:cs="Times New Roman"/>
          <w:sz w:val="28"/>
          <w:szCs w:val="28"/>
        </w:rPr>
        <w:t>слова «в Программу экономического и социального развития Курской области» заменить словами</w:t>
      </w:r>
      <w:r w:rsidR="00857A02" w:rsidRPr="00C62146">
        <w:t xml:space="preserve"> </w:t>
      </w:r>
      <w:r w:rsidR="00857A02" w:rsidRPr="00C62146">
        <w:rPr>
          <w:rFonts w:ascii="Times New Roman" w:eastAsia="Calibri" w:hAnsi="Times New Roman" w:cs="Times New Roman"/>
          <w:bCs/>
          <w:sz w:val="28"/>
          <w:szCs w:val="28"/>
        </w:rPr>
        <w:t>«в Стратегию социально-экономического развития Курской области на период до 2030 года»;</w:t>
      </w:r>
    </w:p>
    <w:p w14:paraId="6B6303CC" w14:textId="1ADA0545" w:rsidR="00552471" w:rsidRPr="00C62146" w:rsidRDefault="009E3E7B" w:rsidP="0001442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е</w:t>
      </w:r>
      <w:r w:rsidR="008A157B" w:rsidRPr="00C62146">
        <w:rPr>
          <w:rFonts w:ascii="Times New Roman" w:hAnsi="Times New Roman" w:cs="Times New Roman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2501CDEA" w14:textId="748D4A29" w:rsidR="008A157B" w:rsidRPr="00C62146" w:rsidRDefault="008A157B" w:rsidP="008A157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C6214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514551B7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D5E0DB6" w14:textId="44907B91" w:rsidR="008A157B" w:rsidRPr="00C62146" w:rsidRDefault="008A157B" w:rsidP="00857A0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1. Постановление Правительства Российской Федерации от 19 апреля 2012 г. № 350 «О федеральной целевой программе «Развитие водохозяйственного комплекса Российской Федерации в 2012 - 2020 годах».</w:t>
      </w:r>
    </w:p>
    <w:p w14:paraId="7C40E5D7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2. Постановление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2024 года».</w:t>
      </w:r>
    </w:p>
    <w:p w14:paraId="60BE6A6E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3. Постановление Администрации Курской области от 08.10.2013 № 700-па «Об утверждении государственной программы Курской области «Развитие культуры в Курской области».</w:t>
      </w:r>
    </w:p>
    <w:p w14:paraId="0405EB96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4. Постановление Администрации Курской области от 11.10.2013 № 724-па «Об утверждении государственной программы Курской области «Развитие физической культуры и спорта в Курской области».</w:t>
      </w:r>
    </w:p>
    <w:p w14:paraId="722B8300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5. Постановление Администрации Курской области от 11.10.2013 № 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0A4D88F8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6. Постановление Администрации Курской области от 18.10.2013 № 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5B8C5035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7. Постановление Администрации Курской области от 18.10.2013 № 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30EDF159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8. Постановление Администрации Курской области от 22.10.2013 № 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3350B2FB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9. Постановление Администрации Курской области от 24.10.2013 № 778-па «Об утверждении государственной программы Курской области </w:t>
      </w:r>
      <w:r w:rsidRPr="00C62146">
        <w:rPr>
          <w:rFonts w:ascii="Times New Roman" w:eastAsia="Calibri" w:hAnsi="Times New Roman" w:cs="Times New Roman"/>
          <w:sz w:val="28"/>
          <w:szCs w:val="28"/>
        </w:rPr>
        <w:lastRenderedPageBreak/>
        <w:t>«Развитие промышленности в Курской области и повышение ее конкурентоспособности».</w:t>
      </w:r>
    </w:p>
    <w:p w14:paraId="39EF243F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10. Постановление Администрации Курской области от 31.08.2017 № 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264E4F4B" w14:textId="567DC0A9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11. Постановление Администрации Курской области от 05.10.2017 № 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2544B1E3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2" w:name="_Hlk122599284"/>
      <w:r w:rsidRPr="00C62146">
        <w:rPr>
          <w:rFonts w:ascii="Times New Roman" w:eastAsia="Calibri" w:hAnsi="Times New Roman" w:cs="Times New Roman"/>
          <w:sz w:val="28"/>
          <w:szCs w:val="28"/>
        </w:rPr>
        <w:t>12. Постановление Администрации Курской области от 29.11.2019 № 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bookmarkEnd w:id="2"/>
    <w:p w14:paraId="356B915C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13. Постановление Администрации Курской области от 20.07.2020 № 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739BDB76" w14:textId="21AAEDA5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14. Постановление Администрации Курской области от 14.12.2020 № 1292-па «Об утверждении региональной программы «Модернизация первичного звена здравоохранения Курской области».</w:t>
      </w:r>
    </w:p>
    <w:p w14:paraId="3D3F2C89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15. Постановление Администрации Курской области от 30.12.2021 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3B9C688C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– «Курская генерация» в сфере теплоснабжения на 2020 - 2024 годы».</w:t>
      </w:r>
    </w:p>
    <w:p w14:paraId="7A63A875" w14:textId="77777777" w:rsidR="008A157B" w:rsidRPr="00C62146" w:rsidRDefault="008A157B" w:rsidP="008A157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24CC43B6" w14:textId="097A0FF3" w:rsidR="000152CF" w:rsidRPr="00C62146" w:rsidRDefault="009E3E7B" w:rsidP="000152C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ж</w:t>
      </w:r>
      <w:r w:rsidR="000152CF" w:rsidRPr="00C62146">
        <w:rPr>
          <w:rFonts w:ascii="Times New Roman" w:eastAsia="Calibri" w:hAnsi="Times New Roman" w:cs="Times New Roman"/>
          <w:sz w:val="28"/>
          <w:szCs w:val="28"/>
        </w:rPr>
        <w:t>)</w:t>
      </w:r>
      <w:r w:rsidR="000152CF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 2.2 «Территориально-планировочная организация муниципального образования. Баланс земель территории муниципального образования» </w:t>
      </w:r>
      <w:r w:rsidR="00E40285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подразделом «Баланс земель» следующего содержания</w:t>
      </w:r>
      <w:r w:rsidR="000152CF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4B4E7409" w14:textId="77777777" w:rsidR="000152CF" w:rsidRPr="00C62146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119507894"/>
      <w:bookmarkStart w:id="4" w:name="_Hlk119507830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bookmarkStart w:id="5" w:name="_Hlk119507813"/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Баланс земель</w:t>
      </w:r>
    </w:p>
    <w:p w14:paraId="1BC64BB9" w14:textId="6AEB66BD" w:rsidR="000152CF" w:rsidRPr="00C62146" w:rsidRDefault="000152CF" w:rsidP="000152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Данные о распределении территории муниципального образования </w:t>
      </w:r>
      <w:bookmarkStart w:id="6" w:name="_Hlk121838565"/>
      <w:bookmarkStart w:id="7" w:name="_Hlk120003882"/>
      <w:r w:rsidR="00CA6E63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81353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r w:rsidR="00CA6E63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81353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Обоянского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bookmarkEnd w:id="6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  <w:bookmarkEnd w:id="7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целевому использованию территорий (согласно информации, полученной с Карты функциональных зон) представлены в таблице.</w:t>
      </w:r>
      <w:bookmarkEnd w:id="5"/>
    </w:p>
    <w:p w14:paraId="22F3BE7B" w14:textId="77777777" w:rsidR="000152CF" w:rsidRPr="00C62146" w:rsidRDefault="000152CF" w:rsidP="000152C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BDF3053" w14:textId="09632D58" w:rsidR="000152CF" w:rsidRPr="00C62146" w:rsidRDefault="0021336C" w:rsidP="0021336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8" w:name="_Hlk119508083"/>
      <w:bookmarkEnd w:id="3"/>
      <w:bookmarkEnd w:id="4"/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</w:t>
      </w:r>
      <w:r w:rsidR="000152CF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Баланс земель по состоянию на 1 </w:t>
      </w:r>
      <w:r w:rsidR="001A50AB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ию</w:t>
      </w:r>
      <w:r w:rsidR="00813532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ля</w:t>
      </w:r>
      <w:r w:rsidR="000152CF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202</w:t>
      </w:r>
      <w:r w:rsidR="00E40285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</w:t>
      </w:r>
      <w:r w:rsidR="000152CF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года</w:t>
      </w:r>
    </w:p>
    <w:p w14:paraId="3C4DD078" w14:textId="77777777" w:rsidR="000152CF" w:rsidRPr="00C62146" w:rsidRDefault="000152CF" w:rsidP="000152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0152CF" w:rsidRPr="00C62146" w14:paraId="3D0EB448" w14:textId="77777777" w:rsidTr="00014426">
        <w:trPr>
          <w:cantSplit/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703A" w14:textId="77777777" w:rsidR="000152CF" w:rsidRPr="00C62146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51261" w14:textId="77777777" w:rsidR="000152CF" w:rsidRPr="00C62146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0152CF" w:rsidRPr="00C62146" w14:paraId="4436035E" w14:textId="77777777" w:rsidTr="00014426">
        <w:trPr>
          <w:cantSplit/>
          <w:trHeight w:val="252"/>
          <w:tblHeader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70BF7" w14:textId="77777777" w:rsidR="000152CF" w:rsidRPr="00C62146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2EC75" w14:textId="77777777" w:rsidR="000152CF" w:rsidRPr="00C62146" w:rsidRDefault="000152CF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2</w:t>
            </w:r>
          </w:p>
        </w:tc>
      </w:tr>
      <w:tr w:rsidR="000152CF" w:rsidRPr="00C62146" w14:paraId="7227CA52" w14:textId="77777777" w:rsidTr="00014426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C1632" w14:textId="77777777" w:rsidR="000152CF" w:rsidRPr="00C62146" w:rsidRDefault="000152CF" w:rsidP="00200B6E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lastRenderedPageBreak/>
              <w:t xml:space="preserve">Зона </w:t>
            </w:r>
            <w:bookmarkStart w:id="9" w:name="_Hlk120001759"/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  <w:bookmarkEnd w:id="9"/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C6F55" w14:textId="33BA41EE" w:rsidR="000152CF" w:rsidRPr="00C62146" w:rsidRDefault="00200B6E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549,2</w:t>
            </w:r>
          </w:p>
        </w:tc>
      </w:tr>
      <w:tr w:rsidR="000152CF" w:rsidRPr="00C62146" w14:paraId="1C50272F" w14:textId="77777777" w:rsidTr="00014426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99FB3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0963A" w14:textId="0E1FD9CC" w:rsidR="000152CF" w:rsidRPr="00C62146" w:rsidRDefault="00200B6E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16,8</w:t>
            </w:r>
          </w:p>
        </w:tc>
      </w:tr>
      <w:tr w:rsidR="00D57C70" w:rsidRPr="00C62146" w14:paraId="47A9C621" w14:textId="77777777" w:rsidTr="00014426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C69C4" w14:textId="16149D59" w:rsidR="00D57C70" w:rsidRPr="00C62146" w:rsidRDefault="00D57C70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Производственная зона </w:t>
            </w:r>
            <w:r w:rsidR="00AA678A"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IV</w:t>
            </w:r>
            <w:r w:rsidR="00352626"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,</w:t>
            </w:r>
            <w:r w:rsidR="00200B6E"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200B6E"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val="en-US"/>
              </w:rPr>
              <w:t>V</w:t>
            </w: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класс</w:t>
            </w:r>
            <w:r w:rsidR="00200B6E"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а</w:t>
            </w: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опасности объекта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26BAF" w14:textId="068D923C" w:rsidR="00D57C70" w:rsidRPr="00C62146" w:rsidRDefault="00200B6E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17,8</w:t>
            </w:r>
          </w:p>
        </w:tc>
      </w:tr>
      <w:tr w:rsidR="000152CF" w:rsidRPr="00C62146" w14:paraId="632D0211" w14:textId="77777777" w:rsidTr="00014426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BF012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5ACA4" w14:textId="4D5EF056" w:rsidR="000152CF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</w:rPr>
              <w:t>6688,7</w:t>
            </w:r>
          </w:p>
        </w:tc>
      </w:tr>
      <w:tr w:rsidR="000152CF" w:rsidRPr="00C62146" w14:paraId="00AD7568" w14:textId="77777777" w:rsidTr="00014426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534FE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EE6EA" w14:textId="1A8EFA4C" w:rsidR="000152CF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4994,3</w:t>
            </w:r>
          </w:p>
        </w:tc>
      </w:tr>
      <w:tr w:rsidR="000152CF" w:rsidRPr="00C62146" w14:paraId="0F1EC204" w14:textId="77777777" w:rsidTr="00014426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DB475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09D4A" w14:textId="1FBBCDCB" w:rsidR="000152CF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570,5</w:t>
            </w:r>
          </w:p>
        </w:tc>
      </w:tr>
      <w:tr w:rsidR="000152CF" w:rsidRPr="00C62146" w14:paraId="0038B576" w14:textId="77777777" w:rsidTr="00014426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5D009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AAA6C" w14:textId="7760B3CF" w:rsidR="000152CF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608,7</w:t>
            </w:r>
          </w:p>
        </w:tc>
      </w:tr>
      <w:tr w:rsidR="000152CF" w:rsidRPr="00C62146" w14:paraId="3A3BEBC9" w14:textId="77777777" w:rsidTr="00014426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61EED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D2047" w14:textId="46AC806D" w:rsidR="000152CF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508,0</w:t>
            </w:r>
          </w:p>
        </w:tc>
      </w:tr>
      <w:tr w:rsidR="009A709D" w:rsidRPr="00C62146" w14:paraId="2686715D" w14:textId="77777777" w:rsidTr="00014426">
        <w:trPr>
          <w:trHeight w:val="164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7A980" w14:textId="2F9818CE" w:rsidR="009A709D" w:rsidRPr="00C62146" w:rsidRDefault="00AA678A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пруд в составе земель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E9427" w14:textId="74C46091" w:rsidR="009A709D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7,2</w:t>
            </w:r>
          </w:p>
        </w:tc>
      </w:tr>
      <w:tr w:rsidR="000152CF" w:rsidRPr="00C62146" w14:paraId="1AEB6C28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E9E34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81285" w14:textId="24873FE3" w:rsidR="000152CF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89,9</w:t>
            </w:r>
          </w:p>
        </w:tc>
      </w:tr>
      <w:tr w:rsidR="000152CF" w:rsidRPr="00C62146" w14:paraId="7443898F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D06CD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AC34F" w14:textId="60E7D07E" w:rsidR="000152CF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>87,9</w:t>
            </w:r>
          </w:p>
        </w:tc>
      </w:tr>
      <w:tr w:rsidR="000152CF" w:rsidRPr="00C62146" w14:paraId="653006A4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12750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E0559" w14:textId="0A970565" w:rsidR="000152CF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>2,0</w:t>
            </w:r>
          </w:p>
        </w:tc>
      </w:tr>
      <w:tr w:rsidR="000152CF" w:rsidRPr="00C62146" w14:paraId="59D65139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1214C" w14:textId="640D7AC6" w:rsidR="000152CF" w:rsidRPr="00C62146" w:rsidRDefault="00AA678A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742B1" w14:textId="15395CEA" w:rsidR="000152CF" w:rsidRPr="00C62146" w:rsidRDefault="00F242A8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22,7</w:t>
            </w:r>
          </w:p>
        </w:tc>
      </w:tr>
      <w:tr w:rsidR="000152CF" w:rsidRPr="00C62146" w14:paraId="00FBD62E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6D825" w14:textId="53676B09" w:rsidR="00AA678A" w:rsidRPr="00C62146" w:rsidRDefault="00AA678A" w:rsidP="00F242A8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лес</w:t>
            </w:r>
            <w:r w:rsidR="00F242A8"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ных участков в картографических материалах соответствуют пространственным данным по лесному фонду предоставленным ФГБУ «</w:t>
            </w:r>
            <w:proofErr w:type="spellStart"/>
            <w:r w:rsidR="00F242A8"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Рослесинфорг</w:t>
            </w:r>
            <w:proofErr w:type="spellEnd"/>
            <w:r w:rsidR="00F242A8"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» от 13.07.2022 № 01/04-3442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EAE26" w14:textId="4A9D6DA9" w:rsidR="000152CF" w:rsidRPr="00C62146" w:rsidRDefault="00557CE5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567,6</w:t>
            </w:r>
          </w:p>
        </w:tc>
      </w:tr>
      <w:tr w:rsidR="001A50AB" w:rsidRPr="00C62146" w14:paraId="10E367C4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38219" w14:textId="5F1F4AD1" w:rsidR="001A50AB" w:rsidRPr="00C62146" w:rsidRDefault="001A50AB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в том числе пересечения лесного фонда с землями других категорий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2CA9C" w14:textId="7CB02C7D" w:rsidR="001A50AB" w:rsidRPr="00C62146" w:rsidRDefault="00AA678A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20"/>
              </w:rPr>
              <w:t>3,7</w:t>
            </w:r>
          </w:p>
        </w:tc>
      </w:tr>
      <w:tr w:rsidR="000152CF" w:rsidRPr="00C62146" w14:paraId="690DCED8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54452D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EBE78" w14:textId="1221CAB2" w:rsidR="000152CF" w:rsidRPr="00C62146" w:rsidRDefault="001A50A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112,63</w:t>
            </w:r>
          </w:p>
        </w:tc>
      </w:tr>
      <w:tr w:rsidR="000152CF" w:rsidRPr="00C62146" w14:paraId="1D499AB5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518B9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24C66" w14:textId="5C13B74C" w:rsidR="000152CF" w:rsidRPr="00C62146" w:rsidRDefault="005154B6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37,1</w:t>
            </w:r>
          </w:p>
        </w:tc>
      </w:tr>
      <w:tr w:rsidR="000152CF" w:rsidRPr="00C62146" w14:paraId="5F848C23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0C754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BB67D" w14:textId="72D9F40B" w:rsidR="000152CF" w:rsidRPr="00C62146" w:rsidRDefault="001A50AB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20,</w:t>
            </w:r>
            <w:r w:rsidR="005154B6" w:rsidRPr="00C62146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6</w:t>
            </w:r>
          </w:p>
        </w:tc>
      </w:tr>
      <w:tr w:rsidR="000152CF" w:rsidRPr="00C62146" w14:paraId="63F33214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0F36D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79F32" w14:textId="6436ABD5" w:rsidR="000152CF" w:rsidRPr="00C62146" w:rsidRDefault="005154B6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color w:val="000000" w:themeColor="text1"/>
                <w:sz w:val="20"/>
                <w:szCs w:val="20"/>
              </w:rPr>
              <w:t>123,6</w:t>
            </w:r>
          </w:p>
        </w:tc>
      </w:tr>
      <w:tr w:rsidR="000152CF" w:rsidRPr="00C62146" w14:paraId="2563EDE6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A2F5D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8077C" w14:textId="562791F7" w:rsidR="000152CF" w:rsidRPr="00C62146" w:rsidRDefault="005154B6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4,9</w:t>
            </w:r>
          </w:p>
        </w:tc>
      </w:tr>
      <w:tr w:rsidR="000152CF" w:rsidRPr="00C62146" w14:paraId="5795C6B3" w14:textId="77777777" w:rsidTr="00014426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70AFC" w14:textId="77777777" w:rsidR="000152CF" w:rsidRPr="00C62146" w:rsidRDefault="000152CF" w:rsidP="0001442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D2F21" w14:textId="5E198A4C" w:rsidR="000152CF" w:rsidRPr="00C62146" w:rsidRDefault="005154B6" w:rsidP="0001442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8138,9</w:t>
            </w:r>
          </w:p>
        </w:tc>
      </w:tr>
      <w:bookmarkEnd w:id="8"/>
    </w:tbl>
    <w:p w14:paraId="27F4A655" w14:textId="77777777" w:rsidR="000152CF" w:rsidRPr="00C62146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6F9DD488" w14:textId="61658D9F" w:rsidR="000152CF" w:rsidRPr="00C62146" w:rsidRDefault="000152CF" w:rsidP="00E4028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Общая площадь земель в границах муниципального образования </w:t>
      </w:r>
      <w:r w:rsidR="00E40285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81353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 сельсовет» Обоянского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составляет </w:t>
      </w:r>
      <w:r w:rsidR="005154B6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8138,9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га. Наибольший удельный вес в структуре земельного фонда занимают зоны размещения сельскохозяйственного назначения – </w:t>
      </w:r>
      <w:r w:rsidR="005154B6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6688,7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 (</w:t>
      </w:r>
      <w:r w:rsidR="005154B6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82,1 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%) и зон</w:t>
      </w:r>
      <w:r w:rsidR="005154B6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5154B6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лесного фонда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 </w:t>
      </w:r>
      <w:r w:rsidR="005154B6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567,6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 (</w:t>
      </w:r>
      <w:r w:rsidR="005154B6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6,9 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%).»;</w:t>
      </w:r>
    </w:p>
    <w:p w14:paraId="6611A3BF" w14:textId="2ED9F67B" w:rsidR="004A7EF4" w:rsidRPr="00C62146" w:rsidRDefault="009E3E7B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з</w:t>
      </w:r>
      <w:r w:rsidR="00CA6E63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  <w:r w:rsidR="004A7EF4" w:rsidRPr="00C62146">
        <w:rPr>
          <w:rFonts w:ascii="Times New Roman" w:hAnsi="Times New Roman" w:cs="Times New Roman"/>
          <w:sz w:val="28"/>
          <w:szCs w:val="28"/>
        </w:rPr>
        <w:t xml:space="preserve"> в </w:t>
      </w:r>
      <w:r w:rsidR="004A7EF4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подразделе 2.3 «Экономическая база муниципального образования»</w:t>
      </w:r>
    </w:p>
    <w:p w14:paraId="02EF9825" w14:textId="6A70EAEB" w:rsidR="0059469D" w:rsidRPr="00C62146" w:rsidRDefault="00EC32B3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втором слов</w:t>
      </w:r>
      <w:r w:rsidR="0059469D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</w:t>
      </w:r>
      <w:r w:rsidR="0059469D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и Украины (</w:t>
      </w:r>
      <w:proofErr w:type="spellStart"/>
      <w:r w:rsidR="0059469D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Донецко</w:t>
      </w:r>
      <w:proofErr w:type="spellEnd"/>
      <w:r w:rsidR="0059469D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- Приднестровским)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</w:t>
      </w:r>
      <w:r w:rsidR="0059469D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исключить</w:t>
      </w:r>
      <w:r w:rsidR="004243F2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0E9D079D" w14:textId="702C9C89" w:rsidR="00090611" w:rsidRPr="00C62146" w:rsidRDefault="00090611" w:rsidP="0009061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абзац пятый подраздела «</w:t>
      </w:r>
      <w:r w:rsidR="00B83DC7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Промышленный и агропромышленный комплекс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 изложить в следующей редакции:</w:t>
      </w:r>
    </w:p>
    <w:p w14:paraId="7EA9A1AB" w14:textId="77CA82A9" w:rsidR="00090611" w:rsidRPr="00C62146" w:rsidRDefault="00090611" w:rsidP="00090611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«- ООО «Торговый дом «Ивнянские овощи», руководитель организации Котов В.В. – специализируется на выращивании и обработке овощей.»;</w:t>
      </w:r>
    </w:p>
    <w:p w14:paraId="08F13874" w14:textId="60BED3FF" w:rsidR="004243F2" w:rsidRPr="00C62146" w:rsidRDefault="004243F2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«Развитие промышленности»:</w:t>
      </w:r>
    </w:p>
    <w:p w14:paraId="754ADBFC" w14:textId="2182CE79" w:rsidR="00CA6E63" w:rsidRPr="00C62146" w:rsidRDefault="0059469D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</w:t>
      </w:r>
      <w:r w:rsidR="004243F2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9268E2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</w:t>
      </w:r>
      <w:r w:rsidR="00BD2563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у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«РФ» заменить словами «Российской Федерации»</w:t>
      </w:r>
      <w:r w:rsidR="00EC32B3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14:paraId="06843472" w14:textId="40417AAA" w:rsidR="004A7EF4" w:rsidRPr="00C62146" w:rsidRDefault="004A7EF4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4243F2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третьем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слова «СТП </w:t>
      </w:r>
      <w:r w:rsidR="00B83DC7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Обоянского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района» заменить словами «Схеме территориального планирования </w:t>
      </w:r>
      <w:r w:rsidR="00B83DC7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Обоянского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области»;</w:t>
      </w:r>
    </w:p>
    <w:p w14:paraId="6E4CE7AC" w14:textId="75D62D9B" w:rsidR="004243F2" w:rsidRPr="00C62146" w:rsidRDefault="004243F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после таблицы «Задачи и мероприятия по развитию и поддержки малого предпринимательства» подраздела «Развитие малого и среднего предпринимательства» слова «</w:t>
      </w:r>
      <w:r w:rsidR="009F3A64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 Федеральным законом от 24.07.2007 г. № 209-ФЗ «О развитии малого и среднего </w:t>
      </w:r>
      <w:r w:rsidR="009F3A64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предпринимательства в Российской Федерации» и областной целевой программой «Развитие малого и среднего предпринимательства в Курской области</w:t>
      </w:r>
      <w:r w:rsidR="0032623A" w:rsidRPr="00C62146">
        <w:t xml:space="preserve"> </w:t>
      </w:r>
      <w:r w:rsidR="0032623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на 2017-2020 годы</w:t>
      </w:r>
      <w:r w:rsidR="009F3A64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</w:t>
      </w:r>
      <w:r w:rsidR="009F3A64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с Федеральным законом от 24 июля 2007 г. № 209-ФЗ «О развитии малого и среднего предпринимательства в Российской Федерации»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3AED3D1E" w14:textId="5C785429" w:rsidR="005C6EEF" w:rsidRPr="00C62146" w:rsidRDefault="009E3E7B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и</w:t>
      </w:r>
      <w:r w:rsidR="005C6EEF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) в подразделе 2.4 «Население»:</w:t>
      </w:r>
    </w:p>
    <w:p w14:paraId="4B210898" w14:textId="2C8B3EEB" w:rsidR="005C6EEF" w:rsidRPr="00C62146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после рисунка «Динамика важнейших демографических показателей РФ в динамике до 2020 года (по оценке ЦМАКП)»:</w:t>
      </w:r>
    </w:p>
    <w:p w14:paraId="148CE97F" w14:textId="3C35DCEA" w:rsidR="00977EE6" w:rsidRPr="00C62146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число «202</w:t>
      </w:r>
      <w:r w:rsidR="00B12E29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числом «201</w:t>
      </w:r>
      <w:r w:rsidR="00B12E29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566E6118" w14:textId="489C4F98" w:rsidR="005C6EEF" w:rsidRPr="00C62146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наименовании рисунка «Динамика важнейших демографических показателей РФ в динамике до 2020 года (по оценке ЦМАКП)» </w:t>
      </w:r>
      <w:r w:rsidR="00BD2563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аббревиатуру «РФ»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заменить словами «Российской Федерации»;</w:t>
      </w:r>
    </w:p>
    <w:p w14:paraId="27152130" w14:textId="3BA7871A" w:rsidR="00977EE6" w:rsidRPr="00C62146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«Проектные предложения (Прогноз численности населения)»:</w:t>
      </w:r>
    </w:p>
    <w:p w14:paraId="66FE92EB" w14:textId="3463FC91" w:rsidR="00977EE6" w:rsidRPr="00C62146" w:rsidRDefault="00977EE6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третьем </w:t>
      </w:r>
      <w:r w:rsidRPr="00C62146">
        <w:rPr>
          <w:rFonts w:ascii="Times New Roman" w:hAnsi="Times New Roman" w:cs="Times New Roman"/>
          <w:sz w:val="28"/>
          <w:szCs w:val="28"/>
        </w:rPr>
        <w:t>числа «202</w:t>
      </w:r>
      <w:r w:rsidR="000E2237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</w:t>
      </w:r>
      <w:r w:rsidR="00B52289" w:rsidRPr="00C62146">
        <w:rPr>
          <w:rFonts w:ascii="Times New Roman" w:hAnsi="Times New Roman" w:cs="Times New Roman"/>
          <w:sz w:val="28"/>
          <w:szCs w:val="28"/>
        </w:rPr>
        <w:t xml:space="preserve">, </w:t>
      </w:r>
      <w:r w:rsidRPr="00C62146">
        <w:rPr>
          <w:rFonts w:ascii="Times New Roman" w:hAnsi="Times New Roman" w:cs="Times New Roman"/>
          <w:sz w:val="28"/>
          <w:szCs w:val="28"/>
        </w:rPr>
        <w:t>«204</w:t>
      </w:r>
      <w:r w:rsidR="000E2237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B52289" w:rsidRPr="00C62146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Pr="00C62146">
        <w:rPr>
          <w:rFonts w:ascii="Times New Roman" w:hAnsi="Times New Roman" w:cs="Times New Roman"/>
          <w:sz w:val="28"/>
          <w:szCs w:val="28"/>
        </w:rPr>
        <w:t>числами «201</w:t>
      </w:r>
      <w:r w:rsidR="000E2237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</w:t>
      </w:r>
      <w:r w:rsidR="00B52289" w:rsidRPr="00C62146">
        <w:rPr>
          <w:rFonts w:ascii="Times New Roman" w:hAnsi="Times New Roman" w:cs="Times New Roman"/>
          <w:sz w:val="28"/>
          <w:szCs w:val="28"/>
        </w:rPr>
        <w:t>,</w:t>
      </w:r>
      <w:r w:rsidRPr="00C62146">
        <w:rPr>
          <w:rFonts w:ascii="Times New Roman" w:hAnsi="Times New Roman" w:cs="Times New Roman"/>
          <w:sz w:val="28"/>
          <w:szCs w:val="28"/>
        </w:rPr>
        <w:t xml:space="preserve"> «203</w:t>
      </w:r>
      <w:r w:rsidR="000E2237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50D20009" w14:textId="60EA0FF7" w:rsidR="00977EE6" w:rsidRPr="00C62146" w:rsidRDefault="00977EE6" w:rsidP="00977EE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шестом </w:t>
      </w:r>
      <w:r w:rsidRPr="00C62146">
        <w:rPr>
          <w:rFonts w:ascii="Times New Roman" w:hAnsi="Times New Roman" w:cs="Times New Roman"/>
          <w:sz w:val="28"/>
          <w:szCs w:val="28"/>
        </w:rPr>
        <w:t>число «204</w:t>
      </w:r>
      <w:r w:rsidR="00C070FA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«203</w:t>
      </w:r>
      <w:r w:rsidR="00C070FA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24F6CA10" w14:textId="6825E38E" w:rsidR="00977EE6" w:rsidRPr="00C62146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(инерционный сценарий развития)»:</w:t>
      </w:r>
    </w:p>
    <w:p w14:paraId="51D264A2" w14:textId="722CC442" w:rsidR="00977EE6" w:rsidRPr="00C62146" w:rsidRDefault="00977EE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пункте 5 число «202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числом «201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236013F6" w14:textId="45A093D6" w:rsidR="00977EE6" w:rsidRPr="00C62146" w:rsidRDefault="00977EE6" w:rsidP="00977EE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пункте 6 число «204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числом «203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1D950785" w14:textId="031849DF" w:rsidR="00977EE6" w:rsidRPr="00C62146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«Данные для расчета ожидаемой численности населения и результаты этого расчета (инерционный сценарий развития)»:</w:t>
      </w:r>
    </w:p>
    <w:p w14:paraId="2CBFB3BC" w14:textId="46F3A27A" w:rsidR="00931BC6" w:rsidRPr="00C62146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первом:</w:t>
      </w:r>
    </w:p>
    <w:p w14:paraId="0BACF532" w14:textId="54E3172A" w:rsidR="00931BC6" w:rsidRPr="00C62146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число «204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числом «203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6E5CC6F2" w14:textId="406929A4" w:rsidR="00931BC6" w:rsidRPr="00C62146" w:rsidRDefault="00931BC6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слова «(-19,1 % к уровню 202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0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года)» исключить;</w:t>
      </w:r>
    </w:p>
    <w:p w14:paraId="1CA0EB07" w14:textId="7C83A707" w:rsidR="00931BC6" w:rsidRPr="00C62146" w:rsidRDefault="00C31C02" w:rsidP="004243F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третьем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последнее предложение исключить;</w:t>
      </w:r>
    </w:p>
    <w:p w14:paraId="4283DD9D" w14:textId="768103CF" w:rsidR="007E6598" w:rsidRPr="00C62146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таблице «Данные для расчета ожидаемой численности населения и результаты этого расчета (стабилизационный сценарий развития)»:</w:t>
      </w:r>
    </w:p>
    <w:p w14:paraId="57D99B7D" w14:textId="62C05236" w:rsidR="007E6598" w:rsidRPr="00C62146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пункте 5 число «202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числом «201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522EE0E0" w14:textId="456E369C" w:rsidR="007E6598" w:rsidRPr="00C62146" w:rsidRDefault="007E6598" w:rsidP="007E659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пункте 6 число «204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5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числом «203</w:t>
      </w:r>
      <w:r w:rsidR="00C070FA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4A516709" w14:textId="49853A01" w:rsidR="00906487" w:rsidRPr="00C62146" w:rsidRDefault="00906487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абзаце втором </w:t>
      </w:r>
      <w:r w:rsidR="007E6598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после таблицы «Данные для расчета ожидаемой численности населения и результаты этого расчета (стабилизационный сценарий развития)»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C62146">
        <w:rPr>
          <w:rFonts w:ascii="Times New Roman" w:hAnsi="Times New Roman" w:cs="Times New Roman"/>
          <w:sz w:val="28"/>
          <w:szCs w:val="28"/>
        </w:rPr>
        <w:t>числа «202</w:t>
      </w:r>
      <w:r w:rsidR="00A0392F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и «204</w:t>
      </w:r>
      <w:r w:rsidR="00A0392F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числами «201</w:t>
      </w:r>
      <w:r w:rsidR="00A0392F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 и «203</w:t>
      </w:r>
      <w:r w:rsidR="00A0392F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 соответственно;</w:t>
      </w:r>
    </w:p>
    <w:p w14:paraId="3F1567A4" w14:textId="1B4BE55B" w:rsidR="00D976E7" w:rsidRPr="00C62146" w:rsidRDefault="009E3E7B" w:rsidP="009064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к</w:t>
      </w:r>
      <w:r w:rsidR="00D976E7" w:rsidRPr="00C62146">
        <w:rPr>
          <w:rFonts w:ascii="Times New Roman" w:hAnsi="Times New Roman" w:cs="Times New Roman"/>
          <w:sz w:val="28"/>
          <w:szCs w:val="28"/>
        </w:rPr>
        <w:t xml:space="preserve">) в абзаце </w:t>
      </w:r>
      <w:r w:rsidR="00121586" w:rsidRPr="00C62146">
        <w:rPr>
          <w:rFonts w:ascii="Times New Roman" w:hAnsi="Times New Roman" w:cs="Times New Roman"/>
          <w:sz w:val="28"/>
          <w:szCs w:val="28"/>
        </w:rPr>
        <w:t>шестом</w:t>
      </w:r>
      <w:r w:rsidR="00D976E7" w:rsidRPr="00C62146">
        <w:rPr>
          <w:rFonts w:ascii="Times New Roman" w:hAnsi="Times New Roman" w:cs="Times New Roman"/>
          <w:sz w:val="28"/>
          <w:szCs w:val="28"/>
        </w:rPr>
        <w:t xml:space="preserve"> подраздела «</w:t>
      </w:r>
      <w:r w:rsidR="00121586" w:rsidRPr="00C62146">
        <w:rPr>
          <w:rFonts w:ascii="Times New Roman" w:hAnsi="Times New Roman" w:cs="Times New Roman"/>
          <w:sz w:val="28"/>
          <w:szCs w:val="28"/>
        </w:rPr>
        <w:t>Проектные предложения</w:t>
      </w:r>
      <w:r w:rsidR="00D976E7" w:rsidRPr="00C62146">
        <w:rPr>
          <w:rFonts w:ascii="Times New Roman" w:hAnsi="Times New Roman" w:cs="Times New Roman"/>
          <w:sz w:val="28"/>
          <w:szCs w:val="28"/>
        </w:rPr>
        <w:t>» подраздела 2.5 «Жилищный фонд» число «204</w:t>
      </w:r>
      <w:r w:rsidR="005C72B5" w:rsidRPr="00C62146">
        <w:rPr>
          <w:rFonts w:ascii="Times New Roman" w:hAnsi="Times New Roman" w:cs="Times New Roman"/>
          <w:sz w:val="28"/>
          <w:szCs w:val="28"/>
        </w:rPr>
        <w:t>5</w:t>
      </w:r>
      <w:r w:rsidR="00D976E7" w:rsidRPr="00C62146">
        <w:rPr>
          <w:rFonts w:ascii="Times New Roman" w:hAnsi="Times New Roman" w:cs="Times New Roman"/>
          <w:sz w:val="28"/>
          <w:szCs w:val="28"/>
        </w:rPr>
        <w:t>» заменить числом «203</w:t>
      </w:r>
      <w:r w:rsidR="005C72B5" w:rsidRPr="00C62146">
        <w:rPr>
          <w:rFonts w:ascii="Times New Roman" w:hAnsi="Times New Roman" w:cs="Times New Roman"/>
          <w:sz w:val="28"/>
          <w:szCs w:val="28"/>
        </w:rPr>
        <w:t>8</w:t>
      </w:r>
      <w:r w:rsidR="00D976E7"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5FE6EC24" w14:textId="595C27B9" w:rsidR="00EC32B3" w:rsidRPr="00C62146" w:rsidRDefault="009E3E7B" w:rsidP="000152CF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л</w:t>
      </w:r>
      <w:r w:rsidR="00EC32B3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</w:t>
      </w:r>
      <w:r w:rsidR="002F2503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подразделе 2.6 «Система культурно-бытового обслуживания»:</w:t>
      </w:r>
    </w:p>
    <w:p w14:paraId="31C92834" w14:textId="297E5F65" w:rsidR="00B10EC4" w:rsidRPr="00C62146" w:rsidRDefault="006555F0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абзацы до подраздела «Образование и воспитание» исключить;</w:t>
      </w:r>
    </w:p>
    <w:p w14:paraId="4BD48C3C" w14:textId="079B7211" w:rsidR="009E3E7B" w:rsidRPr="00C62146" w:rsidRDefault="006555F0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подраздел «Образование и воспитание» изложить вы следующей редакции:</w:t>
      </w:r>
    </w:p>
    <w:p w14:paraId="0D181F3F" w14:textId="3F6CCBD5" w:rsidR="00B10EC4" w:rsidRPr="00C62146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«</w:t>
      </w:r>
      <w:r w:rsidRPr="00C62146">
        <w:rPr>
          <w:rFonts w:ascii="Times New Roman" w:eastAsia="Calibri" w:hAnsi="Times New Roman" w:cs="Times New Roman"/>
          <w:b/>
          <w:bCs/>
          <w:sz w:val="28"/>
          <w:szCs w:val="28"/>
        </w:rPr>
        <w:t>Образование и воспитание</w:t>
      </w:r>
    </w:p>
    <w:p w14:paraId="71736AE2" w14:textId="77777777" w:rsidR="00B10EC4" w:rsidRPr="00C62146" w:rsidRDefault="00B10EC4" w:rsidP="00B10EC4">
      <w:pPr>
        <w:widowControl w:val="0"/>
        <w:shd w:val="clear" w:color="auto" w:fill="FFFFFF"/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Система образования представляет собой совокупность взаимодействующих организаций различных организационно-правовых </w:t>
      </w:r>
      <w:r w:rsidRPr="00C62146">
        <w:rPr>
          <w:rFonts w:ascii="Times New Roman" w:eastAsia="Calibri" w:hAnsi="Times New Roman" w:cs="Times New Roman"/>
          <w:sz w:val="28"/>
          <w:szCs w:val="28"/>
        </w:rPr>
        <w:lastRenderedPageBreak/>
        <w:t>форм, типов и видов.</w:t>
      </w:r>
    </w:p>
    <w:p w14:paraId="73D84660" w14:textId="77777777" w:rsidR="00B10EC4" w:rsidRPr="00C62146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4B10CED4" w14:textId="77777777" w:rsidR="00B10EC4" w:rsidRPr="00C62146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подраздел «Детские дошкольные учреждения» изложить в следующей редакции:</w:t>
      </w:r>
    </w:p>
    <w:p w14:paraId="5EDB81E4" w14:textId="77777777" w:rsidR="00B10EC4" w:rsidRPr="00C62146" w:rsidRDefault="00B10EC4" w:rsidP="00B10EC4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«</w:t>
      </w:r>
      <w:r w:rsidRPr="00C62146">
        <w:rPr>
          <w:rFonts w:ascii="Times New Roman" w:eastAsia="Calibri" w:hAnsi="Times New Roman" w:cs="Times New Roman"/>
          <w:b/>
          <w:bCs/>
          <w:sz w:val="28"/>
          <w:szCs w:val="28"/>
        </w:rPr>
        <w:t>Дошкольные образовательные организации</w:t>
      </w:r>
    </w:p>
    <w:p w14:paraId="73B4FA74" w14:textId="3AE38571" w:rsidR="003D601B" w:rsidRPr="00C62146" w:rsidRDefault="001C456E" w:rsidP="00E83236">
      <w:pPr>
        <w:widowControl w:val="0"/>
        <w:spacing w:after="0" w:line="240" w:lineRule="auto"/>
        <w:ind w:firstLine="709"/>
        <w:jc w:val="both"/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</w:pPr>
      <w:r w:rsidRPr="00C62146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В настоящее время в муниципальном образовании </w:t>
      </w:r>
      <w:bookmarkStart w:id="10" w:name="_Hlk138669554"/>
      <w:r w:rsidRPr="00C62146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«Зоринский сельсовет» Обоянского</w:t>
      </w:r>
      <w:bookmarkEnd w:id="10"/>
      <w:r w:rsidRPr="00C62146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района Курской области действует две дошкольные образовательные организации, в с. </w:t>
      </w:r>
      <w:proofErr w:type="spellStart"/>
      <w:r w:rsidRPr="00C62146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Зорино</w:t>
      </w:r>
      <w:proofErr w:type="spellEnd"/>
      <w:r w:rsidRPr="00C62146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 xml:space="preserve"> и п. Пригородный</w:t>
      </w:r>
      <w:r w:rsidR="00E83236" w:rsidRPr="00C62146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.</w:t>
      </w:r>
    </w:p>
    <w:p w14:paraId="4BC013DA" w14:textId="77777777" w:rsidR="0011087F" w:rsidRPr="00C62146" w:rsidRDefault="0011087F" w:rsidP="0021336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p w14:paraId="259D3D69" w14:textId="21797667" w:rsidR="00D24A8D" w:rsidRPr="00C62146" w:rsidRDefault="0021336C" w:rsidP="0021336C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Таблица. </w:t>
      </w:r>
      <w:r w:rsidR="001C456E" w:rsidRPr="00C62146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Перечень дошкольных образовательных учреждений на территории</w:t>
      </w:r>
      <w:r w:rsidR="00E83236" w:rsidRPr="00C62146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</w:t>
      </w:r>
      <w:r w:rsidR="00D24A8D" w:rsidRPr="00C62146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муниципального образования </w:t>
      </w:r>
      <w:r w:rsidR="001C456E" w:rsidRPr="00C62146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«Зоринский сельсовет» Обоянского</w:t>
      </w:r>
      <w:r w:rsidR="00D24A8D" w:rsidRPr="00C62146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района Курской области</w:t>
      </w:r>
    </w:p>
    <w:p w14:paraId="4D0BFD30" w14:textId="77777777" w:rsidR="00D24A8D" w:rsidRPr="00C62146" w:rsidRDefault="00D24A8D" w:rsidP="00D24A8D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1"/>
        <w:gridCol w:w="2666"/>
        <w:gridCol w:w="2890"/>
        <w:gridCol w:w="1731"/>
        <w:gridCol w:w="1343"/>
      </w:tblGrid>
      <w:tr w:rsidR="001C456E" w:rsidRPr="00C62146" w14:paraId="48268D4E" w14:textId="77777777" w:rsidTr="001C456E">
        <w:trPr>
          <w:trHeight w:hRule="exact" w:val="1003"/>
        </w:trPr>
        <w:tc>
          <w:tcPr>
            <w:tcW w:w="238" w:type="pct"/>
            <w:shd w:val="clear" w:color="auto" w:fill="FFFFFF"/>
            <w:vAlign w:val="center"/>
          </w:tcPr>
          <w:p w14:paraId="7B1E6EB5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</w:t>
            </w:r>
          </w:p>
          <w:p w14:paraId="598A1BF3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471" w:type="pct"/>
            <w:shd w:val="clear" w:color="auto" w:fill="FFFFFF"/>
            <w:vAlign w:val="center"/>
          </w:tcPr>
          <w:p w14:paraId="225F1F68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595" w:type="pct"/>
            <w:shd w:val="clear" w:color="auto" w:fill="FFFFFF"/>
            <w:vAlign w:val="center"/>
          </w:tcPr>
          <w:p w14:paraId="02158B80" w14:textId="07C375F3" w:rsidR="001C456E" w:rsidRPr="00C62146" w:rsidRDefault="00BE373D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Местоположение</w:t>
            </w:r>
          </w:p>
        </w:tc>
        <w:tc>
          <w:tcPr>
            <w:tcW w:w="955" w:type="pct"/>
            <w:shd w:val="clear" w:color="auto" w:fill="FFFFFF"/>
            <w:vAlign w:val="center"/>
          </w:tcPr>
          <w:p w14:paraId="3421A4A3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Штатная</w:t>
            </w:r>
          </w:p>
          <w:p w14:paraId="09B5C939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численность</w:t>
            </w:r>
          </w:p>
          <w:p w14:paraId="1DF5588A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сотрудников,</w:t>
            </w:r>
          </w:p>
          <w:p w14:paraId="68526EE3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осн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./</w:t>
            </w:r>
            <w:proofErr w:type="spellStart"/>
            <w:proofErr w:type="gramEnd"/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технич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41" w:type="pct"/>
            <w:shd w:val="clear" w:color="auto" w:fill="FFFFFF"/>
            <w:vAlign w:val="center"/>
          </w:tcPr>
          <w:p w14:paraId="3D74E29E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Для школ и д/садов - чис</w:t>
            </w: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softHyphen/>
              <w:t>ленность учащихся (воспи</w:t>
            </w: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softHyphen/>
              <w:t>танников)</w:t>
            </w:r>
          </w:p>
        </w:tc>
      </w:tr>
      <w:tr w:rsidR="001C456E" w:rsidRPr="00C62146" w14:paraId="4D24D9C6" w14:textId="77777777" w:rsidTr="001C456E">
        <w:trPr>
          <w:trHeight w:hRule="exact" w:val="915"/>
        </w:trPr>
        <w:tc>
          <w:tcPr>
            <w:tcW w:w="238" w:type="pct"/>
            <w:shd w:val="clear" w:color="auto" w:fill="FFFFFF"/>
            <w:vAlign w:val="center"/>
          </w:tcPr>
          <w:p w14:paraId="0A07D53C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71" w:type="pct"/>
            <w:shd w:val="clear" w:color="auto" w:fill="FFFFFF"/>
            <w:vAlign w:val="center"/>
          </w:tcPr>
          <w:p w14:paraId="40E1B3DB" w14:textId="17C60068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МБДОУ «Зоринский детский сад»</w:t>
            </w:r>
          </w:p>
        </w:tc>
        <w:tc>
          <w:tcPr>
            <w:tcW w:w="1595" w:type="pct"/>
            <w:shd w:val="clear" w:color="auto" w:fill="FFFFFF"/>
            <w:vAlign w:val="center"/>
          </w:tcPr>
          <w:p w14:paraId="55BC6A84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 район</w:t>
            </w:r>
          </w:p>
          <w:p w14:paraId="2B766802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 сельсовет</w:t>
            </w:r>
          </w:p>
          <w:p w14:paraId="2DBDB459" w14:textId="2B59B4B6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 </w:t>
            </w:r>
            <w:proofErr w:type="spellStart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Зорино</w:t>
            </w:r>
            <w:proofErr w:type="spellEnd"/>
          </w:p>
        </w:tc>
        <w:tc>
          <w:tcPr>
            <w:tcW w:w="955" w:type="pct"/>
            <w:shd w:val="clear" w:color="auto" w:fill="FFFFFF"/>
            <w:vAlign w:val="center"/>
          </w:tcPr>
          <w:p w14:paraId="06B3D101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3/3</w:t>
            </w:r>
          </w:p>
        </w:tc>
        <w:tc>
          <w:tcPr>
            <w:tcW w:w="741" w:type="pct"/>
            <w:shd w:val="clear" w:color="auto" w:fill="FFFFFF"/>
            <w:vAlign w:val="center"/>
          </w:tcPr>
          <w:p w14:paraId="3B65D839" w14:textId="77777777" w:rsidR="001C456E" w:rsidRPr="00C62146" w:rsidRDefault="001C456E" w:rsidP="001C456E">
            <w:pPr>
              <w:widowControl w:val="0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1C456E" w:rsidRPr="00C62146" w14:paraId="2F34C9AA" w14:textId="77777777" w:rsidTr="001C456E">
        <w:trPr>
          <w:trHeight w:hRule="exact" w:val="1016"/>
        </w:trPr>
        <w:tc>
          <w:tcPr>
            <w:tcW w:w="238" w:type="pct"/>
            <w:shd w:val="clear" w:color="auto" w:fill="FFFFFF"/>
            <w:vAlign w:val="center"/>
          </w:tcPr>
          <w:p w14:paraId="19C35D52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71" w:type="pct"/>
            <w:shd w:val="clear" w:color="auto" w:fill="FFFFFF"/>
            <w:vAlign w:val="center"/>
          </w:tcPr>
          <w:p w14:paraId="018F52D6" w14:textId="42F3A341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МБДОУ «Пригородный детский сад»</w:t>
            </w:r>
          </w:p>
        </w:tc>
        <w:tc>
          <w:tcPr>
            <w:tcW w:w="1595" w:type="pct"/>
            <w:shd w:val="clear" w:color="auto" w:fill="FFFFFF"/>
            <w:vAlign w:val="center"/>
          </w:tcPr>
          <w:p w14:paraId="0B828EB9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 район</w:t>
            </w:r>
          </w:p>
          <w:p w14:paraId="2AAA018F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 сельсовет</w:t>
            </w:r>
          </w:p>
          <w:p w14:paraId="7269906A" w14:textId="4EBCA6EA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 Пригородный</w:t>
            </w:r>
          </w:p>
        </w:tc>
        <w:tc>
          <w:tcPr>
            <w:tcW w:w="955" w:type="pct"/>
            <w:shd w:val="clear" w:color="auto" w:fill="FFFFFF"/>
            <w:vAlign w:val="center"/>
          </w:tcPr>
          <w:p w14:paraId="048AECA3" w14:textId="77777777" w:rsidR="001C456E" w:rsidRPr="00C62146" w:rsidRDefault="001C456E" w:rsidP="001C45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5/5</w:t>
            </w:r>
          </w:p>
        </w:tc>
        <w:tc>
          <w:tcPr>
            <w:tcW w:w="741" w:type="pct"/>
            <w:shd w:val="clear" w:color="auto" w:fill="FFFFFF"/>
            <w:vAlign w:val="center"/>
          </w:tcPr>
          <w:p w14:paraId="60A4D964" w14:textId="77777777" w:rsidR="001C456E" w:rsidRPr="00C62146" w:rsidRDefault="001C456E" w:rsidP="001C456E">
            <w:pPr>
              <w:widowControl w:val="0"/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</w:tr>
    </w:tbl>
    <w:p w14:paraId="6BE1D93B" w14:textId="729D90FE" w:rsidR="00E83236" w:rsidRPr="00C62146" w:rsidRDefault="005A06D9" w:rsidP="004A679E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ar-SA" w:bidi="en-US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ar-SA" w:bidi="en-US"/>
        </w:rPr>
        <w:t>»;</w:t>
      </w:r>
    </w:p>
    <w:p w14:paraId="715AE0C4" w14:textId="00DAC4E9" w:rsidR="00D82320" w:rsidRPr="00C62146" w:rsidRDefault="00C07D04" w:rsidP="000152C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подраздел «Общеобразовательные школы» изложить в следующей редакции:</w:t>
      </w:r>
    </w:p>
    <w:p w14:paraId="7529479D" w14:textId="567CFCDA" w:rsidR="00C07D04" w:rsidRPr="00C62146" w:rsidRDefault="00C07D04" w:rsidP="00C07D04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«</w:t>
      </w:r>
      <w:r w:rsidRPr="00C6214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Общеобразовательные </w:t>
      </w:r>
      <w:r w:rsidR="003C7995" w:rsidRPr="00C6214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организации</w:t>
      </w:r>
    </w:p>
    <w:p w14:paraId="1311CBFA" w14:textId="17997855" w:rsidR="00607DD5" w:rsidRPr="00C62146" w:rsidRDefault="00D072FE" w:rsidP="00607DD5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Обеспеченность населения муниципального образования </w:t>
      </w:r>
      <w:r w:rsidR="00056F41" w:rsidRPr="00C62146">
        <w:rPr>
          <w:rFonts w:ascii="Times New Roman" w:eastAsia="Lucida Sans Unicode" w:hAnsi="Times New Roman" w:cs="Times New Roman"/>
          <w:sz w:val="28"/>
          <w:szCs w:val="28"/>
          <w:lang w:eastAsia="ar-SA" w:bidi="en-US"/>
        </w:rPr>
        <w:t>«Зоринский сельсовет» Обоянского</w:t>
      </w:r>
      <w:r w:rsidRPr="00C62146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 района Курской области услугами общеобразовательных организаций составляет 100 %.</w:t>
      </w:r>
    </w:p>
    <w:p w14:paraId="535E1E26" w14:textId="09DE26EA" w:rsidR="00C07D04" w:rsidRPr="00C62146" w:rsidRDefault="0021336C" w:rsidP="0021336C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Таблица. </w:t>
      </w:r>
      <w:r w:rsidR="00C07D04"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объектов образования на территории </w:t>
      </w:r>
      <w:r w:rsidR="00D072FE" w:rsidRPr="00C6214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муниципального образования «</w:t>
      </w:r>
      <w:r w:rsidR="00056F41" w:rsidRPr="00C6214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Зоринский сельсовет» Обоянского</w:t>
      </w:r>
      <w:r w:rsidR="00D072FE" w:rsidRPr="00C6214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5729EA8E" w14:textId="77777777" w:rsidR="00C07D04" w:rsidRPr="00C62146" w:rsidRDefault="00C07D04" w:rsidP="00C07D04">
      <w:pPr>
        <w:widowControl w:val="0"/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W w:w="9158" w:type="dxa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50"/>
        <w:gridCol w:w="2802"/>
        <w:gridCol w:w="1431"/>
        <w:gridCol w:w="2155"/>
        <w:gridCol w:w="2220"/>
      </w:tblGrid>
      <w:tr w:rsidR="00A45397" w:rsidRPr="00C62146" w14:paraId="4FAE1293" w14:textId="77777777" w:rsidTr="00EE40BC">
        <w:trPr>
          <w:trHeight w:val="20"/>
          <w:tblHeader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60EF65B6" w14:textId="77777777" w:rsidR="00A45397" w:rsidRPr="00C62146" w:rsidRDefault="00A45397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B1DF046" w14:textId="563AA879" w:rsidR="00A45397" w:rsidRPr="00C62146" w:rsidRDefault="00A45397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учреждения</w:t>
            </w:r>
          </w:p>
        </w:tc>
        <w:tc>
          <w:tcPr>
            <w:tcW w:w="1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18BAD25" w14:textId="259C2E88" w:rsidR="00A45397" w:rsidRPr="00C62146" w:rsidRDefault="00A45397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C621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667E21F5" w14:textId="43D72FCA" w:rsidR="00A45397" w:rsidRPr="00C62146" w:rsidRDefault="00A45397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(фактическое)</w:t>
            </w:r>
          </w:p>
        </w:tc>
        <w:tc>
          <w:tcPr>
            <w:tcW w:w="2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FE992B8" w14:textId="5EE1A63F" w:rsidR="00A45397" w:rsidRPr="00C62146" w:rsidRDefault="00BE373D" w:rsidP="00C07D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Местоположение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F18364E" w14:textId="77777777" w:rsidR="00A45397" w:rsidRPr="00C62146" w:rsidRDefault="00A45397" w:rsidP="00D072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Штатная численность сотрудников,</w:t>
            </w:r>
          </w:p>
          <w:p w14:paraId="0EAE4C34" w14:textId="6EE83EA7" w:rsidR="00A45397" w:rsidRPr="00C62146" w:rsidRDefault="00A45397" w:rsidP="00D072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C621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./</w:t>
            </w:r>
            <w:proofErr w:type="spellStart"/>
            <w:proofErr w:type="gramEnd"/>
            <w:r w:rsidRPr="00C621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технич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</w:p>
        </w:tc>
      </w:tr>
      <w:tr w:rsidR="00A45397" w:rsidRPr="00C62146" w14:paraId="3B07F322" w14:textId="77777777" w:rsidTr="00EE40B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5A69A59" w14:textId="77777777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2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537C2910" w14:textId="0E89E420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МБОУ «</w:t>
            </w:r>
            <w:proofErr w:type="spellStart"/>
            <w:r w:rsidRPr="00C62146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Зоринская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СОШ»</w:t>
            </w:r>
          </w:p>
        </w:tc>
        <w:tc>
          <w:tcPr>
            <w:tcW w:w="1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03A7EB5E" w14:textId="76D26C9D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2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B81EEE0" w14:textId="77777777" w:rsidR="00A45397" w:rsidRPr="00C62146" w:rsidRDefault="00A45397" w:rsidP="00A4539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 район Зоринский сельсовет</w:t>
            </w:r>
          </w:p>
          <w:p w14:paraId="5BFD191D" w14:textId="02B5D920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с. </w:t>
            </w:r>
            <w:proofErr w:type="spellStart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Зорино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ул. Октябрьская, д.127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7B94E92" w14:textId="08535647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27/36</w:t>
            </w:r>
          </w:p>
        </w:tc>
      </w:tr>
      <w:tr w:rsidR="00A45397" w:rsidRPr="00C62146" w14:paraId="32514B11" w14:textId="77777777" w:rsidTr="00EE40BC">
        <w:trPr>
          <w:trHeight w:val="20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40A960D1" w14:textId="180F2683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28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3CF3FF2D" w14:textId="06100603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Филиал ОБПОУ «Обоянский гуманитарно-технологический колледж»</w:t>
            </w:r>
          </w:p>
        </w:tc>
        <w:tc>
          <w:tcPr>
            <w:tcW w:w="14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B280023" w14:textId="019DB4B5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1F5CCF85" w14:textId="77777777" w:rsidR="001C0742" w:rsidRPr="00C62146" w:rsidRDefault="00A45397" w:rsidP="00A45397">
            <w:pPr>
              <w:spacing w:after="0" w:line="240" w:lineRule="auto"/>
              <w:ind w:left="-120" w:right="-9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 район Зоринский сельсовет</w:t>
            </w:r>
            <w:r w:rsidR="001C0742"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</w:t>
            </w:r>
          </w:p>
          <w:p w14:paraId="6899F470" w14:textId="3241BF83" w:rsidR="00A45397" w:rsidRPr="00C62146" w:rsidRDefault="00A45397" w:rsidP="00A45397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 Пригородный, ул. Центральная, д.14</w:t>
            </w:r>
          </w:p>
        </w:tc>
        <w:tc>
          <w:tcPr>
            <w:tcW w:w="2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FFFFFF" w:fill="FFFFFF"/>
            <w:vAlign w:val="center"/>
          </w:tcPr>
          <w:p w14:paraId="75434F97" w14:textId="0021A8D4" w:rsidR="00A45397" w:rsidRPr="00C62146" w:rsidRDefault="00A45397" w:rsidP="00A45397">
            <w:pPr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5A7BE428" w14:textId="5DECA793" w:rsidR="00572702" w:rsidRPr="00C62146" w:rsidRDefault="00572702" w:rsidP="00C07D04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14:paraId="63C0CB86" w14:textId="71ECF078" w:rsidR="00C07D04" w:rsidRPr="00C62146" w:rsidRDefault="00572702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В муниципальном образовании </w:t>
      </w:r>
      <w:r w:rsidR="00A45397" w:rsidRPr="00C62146">
        <w:rPr>
          <w:rFonts w:ascii="Times New Roman" w:eastAsia="Calibri" w:hAnsi="Times New Roman" w:cs="Times New Roman"/>
          <w:kern w:val="2"/>
          <w:sz w:val="28"/>
          <w:szCs w:val="28"/>
        </w:rPr>
        <w:t>«Зоринский сельсовет» Обоянского</w:t>
      </w: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функционирует 1 общеобразовательная организация </w:t>
      </w:r>
      <w:r w:rsidR="00506ACB" w:rsidRPr="00C62146">
        <w:rPr>
          <w:rFonts w:ascii="Times New Roman" w:eastAsia="Calibri" w:hAnsi="Times New Roman" w:cs="Times New Roman"/>
          <w:kern w:val="2"/>
          <w:sz w:val="28"/>
          <w:szCs w:val="28"/>
        </w:rPr>
        <w:t>фактической вместимости</w:t>
      </w: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15</w:t>
      </w:r>
      <w:r w:rsidR="00506ACB" w:rsidRPr="00C62146"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мест, наполняемость составляет более </w:t>
      </w:r>
      <w:r w:rsidR="00506ACB" w:rsidRPr="00C62146">
        <w:rPr>
          <w:rFonts w:ascii="Times New Roman" w:eastAsia="Calibri" w:hAnsi="Times New Roman" w:cs="Times New Roman"/>
          <w:kern w:val="2"/>
          <w:sz w:val="28"/>
          <w:szCs w:val="28"/>
        </w:rPr>
        <w:t>82,6</w:t>
      </w: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%</w:t>
      </w:r>
      <w:r w:rsidR="00C4610D" w:rsidRPr="00C6214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1 организация</w:t>
      </w:r>
      <w:r w:rsidR="00A45397" w:rsidRPr="00C6214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профессионального образования</w:t>
      </w: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  <w:r w:rsidR="00C07D04"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245B2B53" w14:textId="18DF087E" w:rsidR="0005016F" w:rsidRPr="00C62146" w:rsidRDefault="0005016F" w:rsidP="0057270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</w:t>
      </w:r>
      <w:r w:rsidR="007D2855" w:rsidRPr="00C62146">
        <w:rPr>
          <w:rFonts w:ascii="Times New Roman" w:hAnsi="Times New Roman" w:cs="Times New Roman"/>
          <w:sz w:val="28"/>
          <w:szCs w:val="28"/>
        </w:rPr>
        <w:t>подраздел</w:t>
      </w:r>
      <w:r w:rsidR="00E7740E" w:rsidRPr="00C62146">
        <w:rPr>
          <w:rFonts w:ascii="Times New Roman" w:hAnsi="Times New Roman" w:cs="Times New Roman"/>
          <w:sz w:val="28"/>
          <w:szCs w:val="28"/>
        </w:rPr>
        <w:t>е</w:t>
      </w:r>
      <w:r w:rsidR="007D2855" w:rsidRPr="00C62146">
        <w:rPr>
          <w:rFonts w:ascii="Times New Roman" w:hAnsi="Times New Roman" w:cs="Times New Roman"/>
          <w:sz w:val="28"/>
          <w:szCs w:val="28"/>
        </w:rPr>
        <w:t xml:space="preserve"> </w:t>
      </w:r>
      <w:r w:rsidRPr="00C62146">
        <w:rPr>
          <w:rFonts w:ascii="Times New Roman" w:hAnsi="Times New Roman" w:cs="Times New Roman"/>
          <w:sz w:val="28"/>
          <w:szCs w:val="28"/>
        </w:rPr>
        <w:t>«</w:t>
      </w:r>
      <w:r w:rsidR="007D2855" w:rsidRPr="00C62146">
        <w:rPr>
          <w:rFonts w:ascii="Times New Roman" w:hAnsi="Times New Roman" w:cs="Times New Roman"/>
          <w:sz w:val="28"/>
          <w:szCs w:val="28"/>
        </w:rPr>
        <w:t>Дополнительное образование</w:t>
      </w:r>
      <w:r w:rsidR="00E7740E" w:rsidRPr="00C62146">
        <w:rPr>
          <w:rFonts w:ascii="Times New Roman" w:hAnsi="Times New Roman" w:cs="Times New Roman"/>
          <w:sz w:val="28"/>
          <w:szCs w:val="28"/>
        </w:rPr>
        <w:t>»:</w:t>
      </w:r>
    </w:p>
    <w:p w14:paraId="6031CF87" w14:textId="368B1E20" w:rsidR="00E7740E" w:rsidRPr="00C62146" w:rsidRDefault="00E7740E" w:rsidP="00E7740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первом слово «учреждений» заменить словом «организаций»;</w:t>
      </w:r>
    </w:p>
    <w:p w14:paraId="798B8438" w14:textId="072F94DF" w:rsidR="00E7740E" w:rsidRPr="00C62146" w:rsidRDefault="00E7740E" w:rsidP="00E7740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абзац второй исключить;</w:t>
      </w:r>
    </w:p>
    <w:p w14:paraId="7DC99432" w14:textId="2C93316F" w:rsidR="00BE373D" w:rsidRPr="00C62146" w:rsidRDefault="00BE373D" w:rsidP="00E7740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подразделе «Здравоохранение»:</w:t>
      </w:r>
    </w:p>
    <w:p w14:paraId="69A5309E" w14:textId="3EB0E4DA" w:rsidR="00BE373D" w:rsidRPr="00C62146" w:rsidRDefault="00841FD0" w:rsidP="00E7740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втором слова «фельдшерско-акушерским пунктом (ФАП)» заменить словами «двумя фельдшерско-акушерскими пунктами (далее – ФАП)»;</w:t>
      </w:r>
    </w:p>
    <w:p w14:paraId="644CF25F" w14:textId="25DC4472" w:rsidR="00C856AE" w:rsidRPr="00C62146" w:rsidRDefault="00BE373D" w:rsidP="00BE373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таблицу «Учреждения системы здравоохранения» изложить в следующей редакции:</w:t>
      </w:r>
    </w:p>
    <w:p w14:paraId="69E57864" w14:textId="7EEA9610" w:rsidR="00BE373D" w:rsidRPr="00C62146" w:rsidRDefault="00BE373D" w:rsidP="00BE373D">
      <w:pPr>
        <w:pStyle w:val="ab"/>
        <w:jc w:val="both"/>
        <w:rPr>
          <w:b/>
          <w:szCs w:val="28"/>
        </w:rPr>
      </w:pPr>
      <w:r w:rsidRPr="00C62146">
        <w:rPr>
          <w:szCs w:val="28"/>
        </w:rPr>
        <w:t>«</w:t>
      </w:r>
      <w:r w:rsidRPr="00C62146">
        <w:rPr>
          <w:b/>
          <w:szCs w:val="28"/>
        </w:rPr>
        <w:t xml:space="preserve">Таблица. Учреждения системы здравоохранения </w:t>
      </w:r>
      <w:r w:rsidR="005E6A98" w:rsidRPr="00C62146">
        <w:rPr>
          <w:b/>
          <w:szCs w:val="28"/>
        </w:rPr>
        <w:t>на территории муниципального образования «Зоринский сельсовет» Обоянского района Курской области</w:t>
      </w:r>
    </w:p>
    <w:p w14:paraId="1E762209" w14:textId="77777777" w:rsidR="00BE373D" w:rsidRPr="00C62146" w:rsidRDefault="00BE373D" w:rsidP="00BE373D">
      <w:pPr>
        <w:pStyle w:val="ab"/>
        <w:jc w:val="both"/>
        <w:rPr>
          <w:b/>
          <w:szCs w:val="28"/>
        </w:rPr>
      </w:pPr>
    </w:p>
    <w:tbl>
      <w:tblPr>
        <w:tblW w:w="48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06"/>
        <w:gridCol w:w="2452"/>
        <w:gridCol w:w="2571"/>
        <w:gridCol w:w="1635"/>
        <w:gridCol w:w="1635"/>
      </w:tblGrid>
      <w:tr w:rsidR="00BE373D" w:rsidRPr="00C62146" w14:paraId="3383DC6B" w14:textId="299CE390" w:rsidTr="00BE373D">
        <w:trPr>
          <w:trHeight w:hRule="exact" w:val="778"/>
        </w:trPr>
        <w:tc>
          <w:tcPr>
            <w:tcW w:w="233" w:type="pct"/>
            <w:shd w:val="clear" w:color="auto" w:fill="FFFFFF"/>
            <w:vAlign w:val="center"/>
          </w:tcPr>
          <w:p w14:paraId="23488A45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</w:t>
            </w:r>
          </w:p>
          <w:p w14:paraId="30ED3FCD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409" w:type="pct"/>
            <w:shd w:val="clear" w:color="auto" w:fill="FFFFFF"/>
            <w:vAlign w:val="center"/>
          </w:tcPr>
          <w:p w14:paraId="18B560EF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478" w:type="pct"/>
            <w:shd w:val="clear" w:color="auto" w:fill="FFFFFF"/>
            <w:vAlign w:val="center"/>
          </w:tcPr>
          <w:p w14:paraId="1FC9366E" w14:textId="32FF5D58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Местоположение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1BDBD770" w14:textId="53ADB02F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Вместимость объекта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4876EC1D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Штатная</w:t>
            </w:r>
          </w:p>
          <w:p w14:paraId="154CEF6D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численность</w:t>
            </w:r>
          </w:p>
          <w:p w14:paraId="02D2C6CF" w14:textId="1BFE8CA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сотрудников</w:t>
            </w:r>
          </w:p>
        </w:tc>
      </w:tr>
      <w:tr w:rsidR="00BE373D" w:rsidRPr="00C62146" w14:paraId="76922252" w14:textId="6B21AF37" w:rsidTr="00BE373D">
        <w:trPr>
          <w:trHeight w:hRule="exact" w:val="1240"/>
        </w:trPr>
        <w:tc>
          <w:tcPr>
            <w:tcW w:w="233" w:type="pct"/>
            <w:shd w:val="clear" w:color="auto" w:fill="FFFFFF"/>
            <w:vAlign w:val="center"/>
          </w:tcPr>
          <w:p w14:paraId="64ABB1A3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09" w:type="pct"/>
            <w:shd w:val="clear" w:color="auto" w:fill="FFFFFF"/>
            <w:vAlign w:val="center"/>
          </w:tcPr>
          <w:p w14:paraId="29CA9FF8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Зоринская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врачебная амбулатория</w:t>
            </w:r>
          </w:p>
        </w:tc>
        <w:tc>
          <w:tcPr>
            <w:tcW w:w="1478" w:type="pct"/>
            <w:shd w:val="clear" w:color="auto" w:fill="auto"/>
            <w:vAlign w:val="center"/>
          </w:tcPr>
          <w:p w14:paraId="3628D3EB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 район</w:t>
            </w:r>
          </w:p>
          <w:p w14:paraId="60F32F70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 сельсовет,</w:t>
            </w:r>
          </w:p>
          <w:p w14:paraId="6F5EE67B" w14:textId="3DBEEF68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 </w:t>
            </w:r>
            <w:proofErr w:type="spellStart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Зорино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ул. Октябрьская, д.105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6D4E237E" w14:textId="70A66C8C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 посещений в смену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064BBDC8" w14:textId="0A75C85D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E373D" w:rsidRPr="00C62146" w14:paraId="74B8C94A" w14:textId="22BC6252" w:rsidTr="00BE373D">
        <w:trPr>
          <w:trHeight w:hRule="exact" w:val="969"/>
        </w:trPr>
        <w:tc>
          <w:tcPr>
            <w:tcW w:w="233" w:type="pct"/>
            <w:shd w:val="clear" w:color="auto" w:fill="FFFFFF"/>
            <w:vAlign w:val="center"/>
          </w:tcPr>
          <w:p w14:paraId="5F3B9BE6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09" w:type="pct"/>
            <w:shd w:val="clear" w:color="auto" w:fill="FFFFFF"/>
            <w:vAlign w:val="center"/>
          </w:tcPr>
          <w:p w14:paraId="0CD8A6FE" w14:textId="6217327D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Шиповский</w:t>
            </w:r>
            <w:proofErr w:type="spellEnd"/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ФАП</w:t>
            </w:r>
          </w:p>
        </w:tc>
        <w:tc>
          <w:tcPr>
            <w:tcW w:w="1478" w:type="pct"/>
            <w:shd w:val="clear" w:color="auto" w:fill="auto"/>
            <w:vAlign w:val="center"/>
          </w:tcPr>
          <w:p w14:paraId="2AC28D86" w14:textId="77777777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 район,</w:t>
            </w:r>
          </w:p>
          <w:p w14:paraId="163A5AB5" w14:textId="11472CEB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 сельсовет,</w:t>
            </w:r>
          </w:p>
          <w:p w14:paraId="66E4738D" w14:textId="7292E80B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 Шипы, ул. Садовая, д. 6А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50747F88" w14:textId="3B2925BE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 посещений в смену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3014B443" w14:textId="09916BBF" w:rsidR="00BE373D" w:rsidRPr="00C62146" w:rsidRDefault="00BE373D" w:rsidP="00BE37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46436A" w:rsidRPr="00C62146" w14:paraId="4F1F0DBA" w14:textId="77777777" w:rsidTr="00BE373D">
        <w:trPr>
          <w:trHeight w:hRule="exact" w:val="969"/>
        </w:trPr>
        <w:tc>
          <w:tcPr>
            <w:tcW w:w="233" w:type="pct"/>
            <w:shd w:val="clear" w:color="auto" w:fill="FFFFFF"/>
            <w:vAlign w:val="center"/>
          </w:tcPr>
          <w:p w14:paraId="123858C4" w14:textId="248AE1BB" w:rsidR="0046436A" w:rsidRPr="00C62146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09" w:type="pct"/>
            <w:shd w:val="clear" w:color="auto" w:fill="FFFFFF"/>
            <w:vAlign w:val="center"/>
          </w:tcPr>
          <w:p w14:paraId="16B21C24" w14:textId="38A3B88E" w:rsidR="0046436A" w:rsidRPr="00C62146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Пригородный ФАП</w:t>
            </w:r>
          </w:p>
        </w:tc>
        <w:tc>
          <w:tcPr>
            <w:tcW w:w="1478" w:type="pct"/>
            <w:shd w:val="clear" w:color="auto" w:fill="auto"/>
            <w:vAlign w:val="center"/>
          </w:tcPr>
          <w:p w14:paraId="34274163" w14:textId="77777777" w:rsidR="0046436A" w:rsidRPr="00C62146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 район,</w:t>
            </w:r>
          </w:p>
          <w:p w14:paraId="633FCF78" w14:textId="77777777" w:rsidR="0046436A" w:rsidRPr="00C62146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Зоринский сельсовет,</w:t>
            </w:r>
          </w:p>
          <w:p w14:paraId="0BA20339" w14:textId="77777777" w:rsidR="0046436A" w:rsidRPr="00C62146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 Пригородный,</w:t>
            </w:r>
          </w:p>
          <w:p w14:paraId="49EE48C0" w14:textId="7A82EBEE" w:rsidR="0046436A" w:rsidRPr="00C62146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ул. Центральная, д.3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5569C604" w14:textId="26D87E64" w:rsidR="0046436A" w:rsidRPr="00C62146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 посещений в смену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55DE603E" w14:textId="5A758876" w:rsidR="0046436A" w:rsidRPr="00C62146" w:rsidRDefault="0046436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D33D2A" w:rsidRPr="00C62146" w14:paraId="579D0F06" w14:textId="77777777" w:rsidTr="00BE373D">
        <w:trPr>
          <w:trHeight w:hRule="exact" w:val="969"/>
        </w:trPr>
        <w:tc>
          <w:tcPr>
            <w:tcW w:w="233" w:type="pct"/>
            <w:shd w:val="clear" w:color="auto" w:fill="FFFFFF"/>
            <w:vAlign w:val="center"/>
          </w:tcPr>
          <w:p w14:paraId="765E5945" w14:textId="68B69B13" w:rsidR="00D33D2A" w:rsidRPr="00C62146" w:rsidRDefault="00D33D2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09" w:type="pct"/>
            <w:shd w:val="clear" w:color="auto" w:fill="FFFFFF"/>
            <w:vAlign w:val="center"/>
          </w:tcPr>
          <w:p w14:paraId="1C93A48E" w14:textId="3FC745BF" w:rsidR="00D33D2A" w:rsidRPr="00C62146" w:rsidRDefault="00D33D2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Терапевтическое отделение ЦРБ</w:t>
            </w:r>
          </w:p>
        </w:tc>
        <w:tc>
          <w:tcPr>
            <w:tcW w:w="1478" w:type="pct"/>
            <w:shd w:val="clear" w:color="auto" w:fill="auto"/>
            <w:vAlign w:val="center"/>
          </w:tcPr>
          <w:p w14:paraId="2BE5CB09" w14:textId="77777777" w:rsidR="00D33D2A" w:rsidRPr="00C62146" w:rsidRDefault="00D33D2A" w:rsidP="00D33D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Обоянский район Зоринский сельсовет</w:t>
            </w:r>
          </w:p>
          <w:p w14:paraId="671C920F" w14:textId="29AADCAE" w:rsidR="00D33D2A" w:rsidRPr="00C62146" w:rsidRDefault="00D33D2A" w:rsidP="00D33D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 Пригородный, ул. Солнечная, д.18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4E1C2550" w14:textId="3E050421" w:rsidR="00D33D2A" w:rsidRPr="00C62146" w:rsidRDefault="00D33D2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40" w:type="pct"/>
            <w:shd w:val="clear" w:color="auto" w:fill="FFFFFF"/>
            <w:vAlign w:val="center"/>
          </w:tcPr>
          <w:p w14:paraId="28D03C11" w14:textId="1AE0D2D5" w:rsidR="00D33D2A" w:rsidRPr="00C62146" w:rsidRDefault="00D33D2A" w:rsidP="0046436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</w:tbl>
    <w:p w14:paraId="59797D49" w14:textId="05E3FFD0" w:rsidR="00BE373D" w:rsidRPr="00C62146" w:rsidRDefault="0011087F" w:rsidP="0011087F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0CC5D66E" w14:textId="7F685F6C" w:rsidR="00BD2563" w:rsidRPr="00C62146" w:rsidRDefault="00333998" w:rsidP="007E4EE8">
      <w:pPr>
        <w:pStyle w:val="a3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позицию 4 таблицы «Перечень библиотек </w:t>
      </w:r>
      <w:proofErr w:type="spellStart"/>
      <w:r w:rsidRPr="00C62146">
        <w:rPr>
          <w:rFonts w:ascii="Times New Roman" w:hAnsi="Times New Roman" w:cs="Times New Roman"/>
          <w:sz w:val="28"/>
          <w:szCs w:val="28"/>
        </w:rPr>
        <w:t>Зоринского</w:t>
      </w:r>
      <w:proofErr w:type="spellEnd"/>
      <w:r w:rsidRPr="00C62146">
        <w:rPr>
          <w:rFonts w:ascii="Times New Roman" w:hAnsi="Times New Roman" w:cs="Times New Roman"/>
          <w:sz w:val="28"/>
          <w:szCs w:val="28"/>
        </w:rPr>
        <w:t xml:space="preserve"> сельсовета» </w:t>
      </w:r>
      <w:r w:rsidR="00BD2563" w:rsidRPr="00C62146">
        <w:rPr>
          <w:rFonts w:ascii="Times New Roman" w:hAnsi="Times New Roman" w:cs="Times New Roman"/>
          <w:sz w:val="28"/>
          <w:szCs w:val="28"/>
        </w:rPr>
        <w:t>подраздел</w:t>
      </w:r>
      <w:r w:rsidRPr="00C62146">
        <w:rPr>
          <w:rFonts w:ascii="Times New Roman" w:hAnsi="Times New Roman" w:cs="Times New Roman"/>
          <w:sz w:val="28"/>
          <w:szCs w:val="28"/>
        </w:rPr>
        <w:t>а</w:t>
      </w:r>
      <w:r w:rsidR="00BD2563" w:rsidRPr="00C62146">
        <w:rPr>
          <w:rFonts w:ascii="Times New Roman" w:hAnsi="Times New Roman" w:cs="Times New Roman"/>
          <w:sz w:val="28"/>
          <w:szCs w:val="28"/>
        </w:rPr>
        <w:t xml:space="preserve"> «Учреждения культуры» </w:t>
      </w:r>
      <w:r w:rsidRPr="00C62146">
        <w:rPr>
          <w:rFonts w:ascii="Times New Roman" w:hAnsi="Times New Roman" w:cs="Times New Roman"/>
          <w:sz w:val="28"/>
          <w:szCs w:val="28"/>
        </w:rPr>
        <w:t>исключить;</w:t>
      </w:r>
    </w:p>
    <w:p w14:paraId="126A639F" w14:textId="0E07AF82" w:rsidR="00992717" w:rsidRPr="00C62146" w:rsidRDefault="00DF2FFD" w:rsidP="00DF2FF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</w:t>
      </w:r>
      <w:r w:rsidR="000525FB" w:rsidRPr="00C62146">
        <w:rPr>
          <w:rFonts w:ascii="Times New Roman" w:hAnsi="Times New Roman" w:cs="Times New Roman"/>
          <w:sz w:val="28"/>
          <w:szCs w:val="28"/>
        </w:rPr>
        <w:t>подраздел</w:t>
      </w:r>
      <w:r w:rsidRPr="00C62146">
        <w:rPr>
          <w:rFonts w:ascii="Times New Roman" w:hAnsi="Times New Roman" w:cs="Times New Roman"/>
          <w:sz w:val="28"/>
          <w:szCs w:val="28"/>
        </w:rPr>
        <w:t>е</w:t>
      </w:r>
      <w:r w:rsidR="000525FB" w:rsidRPr="00C62146">
        <w:rPr>
          <w:rFonts w:ascii="Times New Roman" w:hAnsi="Times New Roman" w:cs="Times New Roman"/>
          <w:sz w:val="28"/>
          <w:szCs w:val="28"/>
        </w:rPr>
        <w:t xml:space="preserve"> «Спортивные сооружения и спортивные площадки»</w:t>
      </w:r>
      <w:r w:rsidRPr="00C62146">
        <w:rPr>
          <w:rFonts w:ascii="Times New Roman" w:hAnsi="Times New Roman" w:cs="Times New Roman"/>
          <w:sz w:val="28"/>
          <w:szCs w:val="28"/>
        </w:rPr>
        <w:t>:</w:t>
      </w:r>
    </w:p>
    <w:p w14:paraId="4BAA17B3" w14:textId="5D4A1271" w:rsidR="00DF2FFD" w:rsidRPr="00C62146" w:rsidRDefault="00DF2FFD" w:rsidP="00DF2FF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первом слова «МОУ СОШ» заменить словами «МБОУ «</w:t>
      </w:r>
      <w:proofErr w:type="spellStart"/>
      <w:r w:rsidRPr="00C62146">
        <w:rPr>
          <w:rFonts w:ascii="Times New Roman" w:hAnsi="Times New Roman" w:cs="Times New Roman"/>
          <w:sz w:val="28"/>
          <w:szCs w:val="28"/>
        </w:rPr>
        <w:t>Зоринская</w:t>
      </w:r>
      <w:proofErr w:type="spellEnd"/>
      <w:r w:rsidRPr="00C62146">
        <w:rPr>
          <w:rFonts w:ascii="Times New Roman" w:hAnsi="Times New Roman" w:cs="Times New Roman"/>
          <w:sz w:val="28"/>
          <w:szCs w:val="28"/>
        </w:rPr>
        <w:t xml:space="preserve"> СОШ»»;</w:t>
      </w:r>
    </w:p>
    <w:p w14:paraId="260F12B7" w14:textId="318F1736" w:rsidR="00DF2FFD" w:rsidRPr="00C62146" w:rsidRDefault="00DF2FFD" w:rsidP="00DF2FFD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первом после таблицы «Спортивные сооружения по состоянию на 01.01.2020 г.» слова «при школе» заменить словами «при общеобразовательной организации»;</w:t>
      </w:r>
    </w:p>
    <w:p w14:paraId="6F0AE5D8" w14:textId="4B5F190E" w:rsidR="00131D29" w:rsidRPr="00C62146" w:rsidRDefault="007F4CBE" w:rsidP="000F258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абзаце после </w:t>
      </w:r>
      <w:r w:rsidR="005938E4" w:rsidRPr="00C62146">
        <w:rPr>
          <w:rFonts w:ascii="Times New Roman" w:hAnsi="Times New Roman" w:cs="Times New Roman"/>
          <w:sz w:val="28"/>
          <w:szCs w:val="28"/>
        </w:rPr>
        <w:t xml:space="preserve">таблицы </w:t>
      </w:r>
      <w:r w:rsidRPr="00C62146">
        <w:rPr>
          <w:rFonts w:ascii="Times New Roman" w:hAnsi="Times New Roman" w:cs="Times New Roman"/>
          <w:sz w:val="28"/>
          <w:szCs w:val="28"/>
        </w:rPr>
        <w:t>«</w:t>
      </w:r>
      <w:r w:rsidR="00EF2C8A" w:rsidRPr="00C62146">
        <w:rPr>
          <w:rFonts w:ascii="Times New Roman" w:hAnsi="Times New Roman" w:cs="Times New Roman"/>
          <w:sz w:val="28"/>
          <w:szCs w:val="28"/>
        </w:rPr>
        <w:t>Учреждения торговли перечислены в таблице</w:t>
      </w:r>
      <w:r w:rsidR="005938E4" w:rsidRPr="00C62146">
        <w:rPr>
          <w:rFonts w:ascii="Times New Roman" w:hAnsi="Times New Roman" w:cs="Times New Roman"/>
          <w:sz w:val="28"/>
          <w:szCs w:val="28"/>
        </w:rPr>
        <w:t xml:space="preserve">» </w:t>
      </w:r>
      <w:r w:rsidR="00EF2C8A" w:rsidRPr="00C62146">
        <w:rPr>
          <w:rFonts w:ascii="Times New Roman" w:hAnsi="Times New Roman" w:cs="Times New Roman"/>
          <w:sz w:val="28"/>
          <w:szCs w:val="28"/>
        </w:rPr>
        <w:t>подраздела «Торговля, бытовое обслуживание, общественное питание (потребительский рынок)»</w:t>
      </w:r>
      <w:r w:rsidRPr="00C62146">
        <w:rPr>
          <w:rFonts w:ascii="Times New Roman" w:hAnsi="Times New Roman" w:cs="Times New Roman"/>
          <w:sz w:val="28"/>
          <w:szCs w:val="28"/>
        </w:rPr>
        <w:t xml:space="preserve"> слова «СП</w:t>
      </w:r>
      <w:r w:rsidR="000F2583" w:rsidRPr="00C62146">
        <w:rPr>
          <w:rFonts w:ascii="Times New Roman" w:hAnsi="Times New Roman" w:cs="Times New Roman"/>
          <w:sz w:val="28"/>
          <w:szCs w:val="28"/>
        </w:rPr>
        <w:t> </w:t>
      </w:r>
      <w:r w:rsidRPr="00C62146">
        <w:rPr>
          <w:rFonts w:ascii="Times New Roman" w:hAnsi="Times New Roman" w:cs="Times New Roman"/>
          <w:sz w:val="28"/>
          <w:szCs w:val="28"/>
        </w:rPr>
        <w:t>42.13330.20</w:t>
      </w:r>
      <w:r w:rsidR="00EF2C8A" w:rsidRPr="00C62146">
        <w:rPr>
          <w:rFonts w:ascii="Times New Roman" w:hAnsi="Times New Roman" w:cs="Times New Roman"/>
          <w:sz w:val="28"/>
          <w:szCs w:val="28"/>
        </w:rPr>
        <w:t>11</w:t>
      </w:r>
      <w:r w:rsidRPr="00C62146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Pr="00C62146">
        <w:rPr>
          <w:rFonts w:ascii="Times New Roman" w:hAnsi="Times New Roman" w:cs="Times New Roman"/>
          <w:sz w:val="28"/>
          <w:szCs w:val="28"/>
        </w:rPr>
        <w:lastRenderedPageBreak/>
        <w:t>словами «СП 42.13330.2016 «СНиП</w:t>
      </w:r>
      <w:r w:rsidR="000F2583" w:rsidRPr="00C62146">
        <w:rPr>
          <w:rFonts w:ascii="Times New Roman" w:hAnsi="Times New Roman" w:cs="Times New Roman"/>
          <w:sz w:val="28"/>
          <w:szCs w:val="28"/>
        </w:rPr>
        <w:t> </w:t>
      </w:r>
      <w:r w:rsidRPr="00C62146">
        <w:rPr>
          <w:rFonts w:ascii="Times New Roman" w:hAnsi="Times New Roman" w:cs="Times New Roman"/>
          <w:sz w:val="28"/>
          <w:szCs w:val="28"/>
        </w:rPr>
        <w:t>2.07.01</w:t>
      </w:r>
      <w:r w:rsidR="000F2583" w:rsidRPr="00C62146">
        <w:rPr>
          <w:rFonts w:ascii="Times New Roman" w:hAnsi="Times New Roman" w:cs="Times New Roman"/>
          <w:sz w:val="28"/>
          <w:szCs w:val="28"/>
        </w:rPr>
        <w:noBreakHyphen/>
      </w:r>
      <w:r w:rsidRPr="00C62146">
        <w:rPr>
          <w:rFonts w:ascii="Times New Roman" w:hAnsi="Times New Roman" w:cs="Times New Roman"/>
          <w:sz w:val="28"/>
          <w:szCs w:val="28"/>
        </w:rPr>
        <w:t>89* Градостроительство. Планировка и застройка городских и сельских поселений»»;</w:t>
      </w:r>
    </w:p>
    <w:p w14:paraId="211C1BEE" w14:textId="00AE27D5" w:rsidR="007F4CBE" w:rsidRPr="00C62146" w:rsidRDefault="0003503D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7A81A088" w14:textId="3C320AB2" w:rsidR="002F2D0F" w:rsidRPr="00C62146" w:rsidRDefault="00EA0EF5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наименование подраздела «Учреждения образования» изложить в следующей редакции: «Образовательные организации»;</w:t>
      </w:r>
    </w:p>
    <w:p w14:paraId="66D11D69" w14:textId="145C55FD" w:rsidR="00F84160" w:rsidRPr="00C62146" w:rsidRDefault="00F84160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подразделе «Дошкольное образование»:</w:t>
      </w:r>
    </w:p>
    <w:p w14:paraId="153D6A8A" w14:textId="797D802E" w:rsidR="00EA0EF5" w:rsidRPr="00C62146" w:rsidRDefault="00EA0EF5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F84160" w:rsidRPr="00C62146">
        <w:rPr>
          <w:rFonts w:ascii="Times New Roman" w:hAnsi="Times New Roman" w:cs="Times New Roman"/>
          <w:sz w:val="28"/>
          <w:szCs w:val="28"/>
        </w:rPr>
        <w:t>первом:</w:t>
      </w:r>
    </w:p>
    <w:p w14:paraId="12EE78C1" w14:textId="2BD6FD1F" w:rsidR="00EA0EF5" w:rsidRPr="00C62146" w:rsidRDefault="00EA0EF5" w:rsidP="007F4CB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слов</w:t>
      </w:r>
      <w:r w:rsidR="003915B7" w:rsidRPr="00C62146">
        <w:rPr>
          <w:rFonts w:ascii="Times New Roman" w:hAnsi="Times New Roman" w:cs="Times New Roman"/>
          <w:sz w:val="28"/>
          <w:szCs w:val="28"/>
        </w:rPr>
        <w:t>о</w:t>
      </w:r>
      <w:r w:rsidRPr="00C62146">
        <w:rPr>
          <w:rFonts w:ascii="Times New Roman" w:hAnsi="Times New Roman" w:cs="Times New Roman"/>
          <w:sz w:val="28"/>
          <w:szCs w:val="28"/>
        </w:rPr>
        <w:t xml:space="preserve"> «учреждения</w:t>
      </w:r>
      <w:r w:rsidR="003915B7" w:rsidRPr="00C62146">
        <w:rPr>
          <w:rFonts w:ascii="Times New Roman" w:hAnsi="Times New Roman" w:cs="Times New Roman"/>
          <w:sz w:val="28"/>
          <w:szCs w:val="28"/>
        </w:rPr>
        <w:t>ми</w:t>
      </w:r>
      <w:r w:rsidRPr="00C62146">
        <w:rPr>
          <w:rFonts w:ascii="Times New Roman" w:hAnsi="Times New Roman" w:cs="Times New Roman"/>
          <w:sz w:val="28"/>
          <w:szCs w:val="28"/>
        </w:rPr>
        <w:t>» заменить словами «организация</w:t>
      </w:r>
      <w:r w:rsidR="003915B7" w:rsidRPr="00C62146">
        <w:rPr>
          <w:rFonts w:ascii="Times New Roman" w:hAnsi="Times New Roman" w:cs="Times New Roman"/>
          <w:sz w:val="28"/>
          <w:szCs w:val="28"/>
        </w:rPr>
        <w:t>ми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06FC684F" w14:textId="122BFE25" w:rsidR="00EA0EF5" w:rsidRPr="00C62146" w:rsidRDefault="00EA0EF5" w:rsidP="00EA0EF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слова «</w:t>
      </w:r>
      <w:r w:rsidR="003915B7" w:rsidRPr="00C62146">
        <w:rPr>
          <w:rFonts w:ascii="Times New Roman" w:hAnsi="Times New Roman" w:cs="Times New Roman"/>
          <w:sz w:val="28"/>
          <w:szCs w:val="28"/>
        </w:rPr>
        <w:t>СП 42.13330.20</w:t>
      </w:r>
      <w:r w:rsidR="001C0742" w:rsidRPr="00C62146">
        <w:rPr>
          <w:rFonts w:ascii="Times New Roman" w:hAnsi="Times New Roman" w:cs="Times New Roman"/>
          <w:sz w:val="28"/>
          <w:szCs w:val="28"/>
        </w:rPr>
        <w:t>11</w:t>
      </w:r>
      <w:r w:rsidRPr="00C62146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3915B7" w:rsidRPr="00C62146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70F7AEFE" w14:textId="212A1993" w:rsidR="00F84160" w:rsidRPr="00C62146" w:rsidRDefault="00F84160" w:rsidP="00EA0EF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втором число «202</w:t>
      </w:r>
      <w:r w:rsidR="001C0742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«201</w:t>
      </w:r>
      <w:r w:rsidR="001C0742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7432F397" w14:textId="1E58CE6E" w:rsidR="00F84160" w:rsidRPr="00C62146" w:rsidRDefault="00F84160" w:rsidP="00F8416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1C0742" w:rsidRPr="00C62146">
        <w:rPr>
          <w:rFonts w:ascii="Times New Roman" w:hAnsi="Times New Roman" w:cs="Times New Roman"/>
          <w:sz w:val="28"/>
          <w:szCs w:val="28"/>
        </w:rPr>
        <w:t>третьем</w:t>
      </w:r>
      <w:r w:rsidRPr="00C62146">
        <w:rPr>
          <w:rFonts w:ascii="Times New Roman" w:hAnsi="Times New Roman" w:cs="Times New Roman"/>
          <w:sz w:val="28"/>
          <w:szCs w:val="28"/>
        </w:rPr>
        <w:t xml:space="preserve"> слова «действующего дошкольн</w:t>
      </w:r>
      <w:r w:rsidR="001C0742" w:rsidRPr="00C62146">
        <w:rPr>
          <w:rFonts w:ascii="Times New Roman" w:hAnsi="Times New Roman" w:cs="Times New Roman"/>
          <w:sz w:val="28"/>
          <w:szCs w:val="28"/>
        </w:rPr>
        <w:t>ых</w:t>
      </w:r>
      <w:r w:rsidRPr="00C62146">
        <w:rPr>
          <w:rFonts w:ascii="Times New Roman" w:hAnsi="Times New Roman" w:cs="Times New Roman"/>
          <w:sz w:val="28"/>
          <w:szCs w:val="28"/>
        </w:rPr>
        <w:t xml:space="preserve"> образовательн</w:t>
      </w:r>
      <w:r w:rsidR="001C0742" w:rsidRPr="00C62146">
        <w:rPr>
          <w:rFonts w:ascii="Times New Roman" w:hAnsi="Times New Roman" w:cs="Times New Roman"/>
          <w:sz w:val="28"/>
          <w:szCs w:val="28"/>
        </w:rPr>
        <w:t>ых</w:t>
      </w:r>
      <w:r w:rsidRPr="00C62146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1C0742" w:rsidRPr="00C62146">
        <w:rPr>
          <w:rFonts w:ascii="Times New Roman" w:hAnsi="Times New Roman" w:cs="Times New Roman"/>
          <w:sz w:val="28"/>
          <w:szCs w:val="28"/>
        </w:rPr>
        <w:t>й</w:t>
      </w:r>
      <w:r w:rsidRPr="00C62146">
        <w:rPr>
          <w:rFonts w:ascii="Times New Roman" w:hAnsi="Times New Roman" w:cs="Times New Roman"/>
          <w:sz w:val="28"/>
          <w:szCs w:val="28"/>
        </w:rPr>
        <w:t>» заменить словами «действующей дошкольной образовательной организации»;</w:t>
      </w:r>
    </w:p>
    <w:p w14:paraId="1C3A60DD" w14:textId="6E9EC7C8" w:rsidR="00EA0EF5" w:rsidRPr="00C62146" w:rsidRDefault="00803DF8" w:rsidP="00EA0EF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подраздел «Общее среднее образование» изложить в следующей редакции:</w:t>
      </w:r>
    </w:p>
    <w:p w14:paraId="7AACB457" w14:textId="77777777" w:rsidR="00803DF8" w:rsidRPr="00C62146" w:rsidRDefault="00803DF8" w:rsidP="006837A0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«</w:t>
      </w:r>
      <w:r w:rsidRPr="00C62146">
        <w:rPr>
          <w:rFonts w:ascii="Times New Roman" w:hAnsi="Times New Roman" w:cs="Times New Roman"/>
          <w:b/>
          <w:bCs/>
          <w:sz w:val="28"/>
          <w:szCs w:val="28"/>
        </w:rPr>
        <w:t>Общее среднее образование</w:t>
      </w:r>
    </w:p>
    <w:p w14:paraId="6F7D0FA1" w14:textId="7181B6AF" w:rsidR="00803DF8" w:rsidRPr="00C62146" w:rsidRDefault="00803DF8" w:rsidP="00803DF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2146">
        <w:rPr>
          <w:rFonts w:ascii="Times New Roman" w:hAnsi="Times New Roman" w:cs="Times New Roman"/>
          <w:b/>
          <w:bCs/>
          <w:sz w:val="28"/>
          <w:szCs w:val="28"/>
        </w:rPr>
        <w:t xml:space="preserve">Генеральным планом на </w:t>
      </w:r>
      <w:r w:rsidR="006837A0" w:rsidRPr="00C62146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Pr="00C62146">
        <w:rPr>
          <w:rFonts w:ascii="Times New Roman" w:hAnsi="Times New Roman" w:cs="Times New Roman"/>
          <w:b/>
          <w:bCs/>
          <w:sz w:val="28"/>
          <w:szCs w:val="28"/>
        </w:rPr>
        <w:t xml:space="preserve"> очередь (до 20</w:t>
      </w:r>
      <w:r w:rsidR="006837A0" w:rsidRPr="00C62146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1C0742" w:rsidRPr="00C62146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Pr="00C62146">
        <w:rPr>
          <w:rFonts w:ascii="Times New Roman" w:hAnsi="Times New Roman" w:cs="Times New Roman"/>
          <w:b/>
          <w:bCs/>
          <w:sz w:val="28"/>
          <w:szCs w:val="28"/>
        </w:rPr>
        <w:t xml:space="preserve"> г.) предлагается:</w:t>
      </w:r>
    </w:p>
    <w:p w14:paraId="7EDFB6D1" w14:textId="03497044" w:rsidR="006837A0" w:rsidRPr="00C62146" w:rsidRDefault="00803DF8" w:rsidP="00803DF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проведение </w:t>
      </w:r>
      <w:r w:rsidR="006837A0" w:rsidRPr="00C62146">
        <w:rPr>
          <w:rFonts w:ascii="Times New Roman" w:hAnsi="Times New Roman" w:cs="Times New Roman"/>
          <w:sz w:val="28"/>
          <w:szCs w:val="28"/>
        </w:rPr>
        <w:t xml:space="preserve">капитального </w:t>
      </w:r>
      <w:r w:rsidRPr="00C62146">
        <w:rPr>
          <w:rFonts w:ascii="Times New Roman" w:hAnsi="Times New Roman" w:cs="Times New Roman"/>
          <w:sz w:val="28"/>
          <w:szCs w:val="28"/>
        </w:rPr>
        <w:t xml:space="preserve">ремонта </w:t>
      </w:r>
      <w:r w:rsidR="001C0742" w:rsidRPr="00C62146">
        <w:rPr>
          <w:rFonts w:ascii="Times New Roman" w:hAnsi="Times New Roman" w:cs="Times New Roman"/>
          <w:sz w:val="28"/>
          <w:szCs w:val="28"/>
        </w:rPr>
        <w:t>МБОУ «</w:t>
      </w:r>
      <w:proofErr w:type="spellStart"/>
      <w:r w:rsidR="001C0742" w:rsidRPr="00C62146">
        <w:rPr>
          <w:rFonts w:ascii="Times New Roman" w:hAnsi="Times New Roman" w:cs="Times New Roman"/>
          <w:sz w:val="28"/>
          <w:szCs w:val="28"/>
        </w:rPr>
        <w:t>Зоринская</w:t>
      </w:r>
      <w:proofErr w:type="spellEnd"/>
      <w:r w:rsidR="001C0742" w:rsidRPr="00C62146">
        <w:rPr>
          <w:rFonts w:ascii="Times New Roman" w:hAnsi="Times New Roman" w:cs="Times New Roman"/>
          <w:sz w:val="28"/>
          <w:szCs w:val="28"/>
        </w:rPr>
        <w:t xml:space="preserve"> СОШ»</w:t>
      </w:r>
      <w:r w:rsidRPr="00C62146">
        <w:rPr>
          <w:rFonts w:ascii="Times New Roman" w:hAnsi="Times New Roman" w:cs="Times New Roman"/>
          <w:sz w:val="28"/>
          <w:szCs w:val="28"/>
        </w:rPr>
        <w:t xml:space="preserve"> в с.</w:t>
      </w:r>
      <w:r w:rsidR="001C0742" w:rsidRPr="00C62146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="001C0742" w:rsidRPr="00C62146">
        <w:rPr>
          <w:rFonts w:ascii="Times New Roman" w:hAnsi="Times New Roman" w:cs="Times New Roman"/>
          <w:sz w:val="28"/>
          <w:szCs w:val="28"/>
        </w:rPr>
        <w:t>Зорино</w:t>
      </w:r>
      <w:proofErr w:type="spellEnd"/>
      <w:r w:rsidR="006837A0" w:rsidRPr="00C62146">
        <w:rPr>
          <w:rFonts w:ascii="Times New Roman" w:hAnsi="Times New Roman" w:cs="Times New Roman"/>
          <w:sz w:val="28"/>
          <w:szCs w:val="28"/>
        </w:rPr>
        <w:t>;</w:t>
      </w:r>
    </w:p>
    <w:p w14:paraId="0386E21F" w14:textId="66B5789C" w:rsidR="001C0742" w:rsidRPr="00C62146" w:rsidRDefault="001C0742" w:rsidP="001C0742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проведение капитального ремонта здания филиала ОБПОУ «Обоянский гуманитарно-технологический колледж» в п. Пригородный.</w:t>
      </w:r>
    </w:p>
    <w:p w14:paraId="311180D0" w14:textId="21A08184" w:rsidR="001C0742" w:rsidRPr="00C62146" w:rsidRDefault="001C0742" w:rsidP="001C07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Генеральным планом на расчетный срок (до 2038 г.) предлагается:</w:t>
      </w:r>
    </w:p>
    <w:p w14:paraId="07878495" w14:textId="53C0B4FF" w:rsidR="001C0742" w:rsidRPr="00C62146" w:rsidRDefault="001C0742" w:rsidP="001C0742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2146">
        <w:rPr>
          <w:rFonts w:ascii="Times New Roman" w:eastAsia="Times New Roman" w:hAnsi="Times New Roman" w:cs="Times New Roman"/>
          <w:sz w:val="28"/>
          <w:szCs w:val="28"/>
        </w:rPr>
        <w:t>строительство внутриквартальных-сельских игровых площадок в составе проектируемой озелененной территории общего пользования.»;</w:t>
      </w:r>
    </w:p>
    <w:p w14:paraId="467DB527" w14:textId="397DE86A" w:rsidR="00BB2BE6" w:rsidRPr="00C62146" w:rsidRDefault="00BB2BE6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</w:t>
      </w:r>
      <w:r w:rsidR="00E70470" w:rsidRPr="00C62146">
        <w:rPr>
          <w:rFonts w:ascii="Times New Roman" w:hAnsi="Times New Roman" w:cs="Times New Roman"/>
          <w:sz w:val="28"/>
          <w:szCs w:val="28"/>
        </w:rPr>
        <w:t>подраздел</w:t>
      </w:r>
      <w:r w:rsidR="001C0742" w:rsidRPr="00C62146">
        <w:rPr>
          <w:rFonts w:ascii="Times New Roman" w:hAnsi="Times New Roman" w:cs="Times New Roman"/>
          <w:sz w:val="28"/>
          <w:szCs w:val="28"/>
        </w:rPr>
        <w:t>е</w:t>
      </w:r>
      <w:r w:rsidR="00E70470" w:rsidRPr="00C62146">
        <w:rPr>
          <w:rFonts w:ascii="Times New Roman" w:hAnsi="Times New Roman" w:cs="Times New Roman"/>
          <w:sz w:val="28"/>
          <w:szCs w:val="28"/>
        </w:rPr>
        <w:t xml:space="preserve"> «Дополнительное образование»</w:t>
      </w:r>
      <w:r w:rsidR="001C0742" w:rsidRPr="00C62146">
        <w:rPr>
          <w:rFonts w:ascii="Times New Roman" w:hAnsi="Times New Roman" w:cs="Times New Roman"/>
          <w:sz w:val="28"/>
          <w:szCs w:val="28"/>
        </w:rPr>
        <w:t>:</w:t>
      </w:r>
    </w:p>
    <w:p w14:paraId="6D072BF4" w14:textId="690896D4" w:rsidR="001C0742" w:rsidRPr="00C62146" w:rsidRDefault="001C0742" w:rsidP="001C0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первом число «2025» заменить числом «2018»;</w:t>
      </w:r>
    </w:p>
    <w:p w14:paraId="472E2F9F" w14:textId="677DEE94" w:rsidR="001C0742" w:rsidRPr="00C62146" w:rsidRDefault="001C0742" w:rsidP="001C07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втором слова «в общеобразовательных школах» заменить словами «в общеобразовательной организации»;</w:t>
      </w:r>
    </w:p>
    <w:p w14:paraId="742A8280" w14:textId="2EE6B62F" w:rsidR="00BB2BE6" w:rsidRPr="00C62146" w:rsidRDefault="00E70470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подразделе «Учреждения здравоохранения»:</w:t>
      </w:r>
    </w:p>
    <w:p w14:paraId="288E969B" w14:textId="4FFB9161" w:rsidR="00E70470" w:rsidRPr="00C62146" w:rsidRDefault="00E70470" w:rsidP="00E704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втором число «202</w:t>
      </w:r>
      <w:r w:rsidR="001C0742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«201</w:t>
      </w:r>
      <w:r w:rsidR="001C0742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6A781B4F" w14:textId="7584D92E" w:rsidR="00BB2BE6" w:rsidRPr="00C62146" w:rsidRDefault="00E70470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абзац</w:t>
      </w:r>
      <w:r w:rsidR="001C0742" w:rsidRPr="00C62146">
        <w:rPr>
          <w:rFonts w:ascii="Times New Roman" w:hAnsi="Times New Roman" w:cs="Times New Roman"/>
          <w:sz w:val="28"/>
          <w:szCs w:val="28"/>
        </w:rPr>
        <w:t xml:space="preserve"> пятый исключить;</w:t>
      </w:r>
    </w:p>
    <w:p w14:paraId="501E05F5" w14:textId="0349B884" w:rsidR="00BA6281" w:rsidRPr="00C62146" w:rsidRDefault="00BA6281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дополнить абзацами следующего содержания:</w:t>
      </w:r>
    </w:p>
    <w:p w14:paraId="3E38500F" w14:textId="24E201E6" w:rsidR="00BA6281" w:rsidRPr="00C62146" w:rsidRDefault="00BA6281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«</w:t>
      </w:r>
      <w:r w:rsidR="00213864" w:rsidRPr="00C62146">
        <w:rPr>
          <w:rFonts w:ascii="Times New Roman" w:hAnsi="Times New Roman" w:cs="Times New Roman"/>
          <w:b/>
          <w:bCs/>
          <w:sz w:val="28"/>
          <w:szCs w:val="28"/>
        </w:rPr>
        <w:t>Генеральным планом на расчетный срок (до 203</w:t>
      </w:r>
      <w:r w:rsidR="001C0742" w:rsidRPr="00C62146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="00213864" w:rsidRPr="00C62146">
        <w:rPr>
          <w:rFonts w:ascii="Times New Roman" w:hAnsi="Times New Roman" w:cs="Times New Roman"/>
          <w:b/>
          <w:bCs/>
          <w:sz w:val="28"/>
          <w:szCs w:val="28"/>
        </w:rPr>
        <w:t xml:space="preserve"> г.) предлагается:</w:t>
      </w:r>
    </w:p>
    <w:p w14:paraId="0E694DE5" w14:textId="7761FA67" w:rsidR="001C0742" w:rsidRPr="00C62146" w:rsidRDefault="001C0742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строительство Пригородного ФАПа областного бюджетного учреждения здравоохранения «Обоянская центральная районная больница» министерства здравоохранения Курской области в п. Пригородный;</w:t>
      </w:r>
    </w:p>
    <w:p w14:paraId="3214654D" w14:textId="0A75DB1F" w:rsidR="00BA6281" w:rsidRPr="00C62146" w:rsidRDefault="001C0742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proofErr w:type="spellStart"/>
      <w:r w:rsidRPr="00C62146">
        <w:rPr>
          <w:rFonts w:ascii="Times New Roman" w:hAnsi="Times New Roman" w:cs="Times New Roman"/>
          <w:sz w:val="28"/>
          <w:szCs w:val="28"/>
        </w:rPr>
        <w:t>Шиповского</w:t>
      </w:r>
      <w:proofErr w:type="spellEnd"/>
      <w:r w:rsidRPr="00C62146">
        <w:rPr>
          <w:rFonts w:ascii="Times New Roman" w:hAnsi="Times New Roman" w:cs="Times New Roman"/>
          <w:sz w:val="28"/>
          <w:szCs w:val="28"/>
        </w:rPr>
        <w:t xml:space="preserve"> ФАПа областного бюджетного учреждения здравоохранения «Обоянская центральная районная больница» министерства здравоохранения Курской области в с. Шипы.</w:t>
      </w:r>
      <w:r w:rsidR="00BA6281"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0F23DC26" w14:textId="1B71CE59" w:rsidR="00E70470" w:rsidRPr="00C62146" w:rsidRDefault="00E70470" w:rsidP="00E704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lastRenderedPageBreak/>
        <w:t>в абзаце четвертом подраздела «Физкультурно-спортивные сооружения» число «202</w:t>
      </w:r>
      <w:r w:rsidR="00D4490C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</w:t>
      </w:r>
      <w:r w:rsidR="00D4490C" w:rsidRPr="00C62146">
        <w:rPr>
          <w:rFonts w:ascii="Times New Roman" w:hAnsi="Times New Roman" w:cs="Times New Roman"/>
          <w:sz w:val="28"/>
          <w:szCs w:val="28"/>
        </w:rPr>
        <w:t>18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70C2B6CC" w14:textId="5415F41A" w:rsidR="00E70470" w:rsidRPr="00C62146" w:rsidRDefault="004C69A9" w:rsidP="004612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подразделе «Учреждения культуры»:</w:t>
      </w:r>
    </w:p>
    <w:p w14:paraId="45003F6B" w14:textId="4A5332E9" w:rsidR="004C69A9" w:rsidRPr="00C62146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втором число «202</w:t>
      </w:r>
      <w:r w:rsidR="00CB30AE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«201</w:t>
      </w:r>
      <w:r w:rsidR="00CB30AE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358DC543" w14:textId="225EEC78" w:rsidR="004C69A9" w:rsidRPr="00C62146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CB30AE" w:rsidRPr="00C62146">
        <w:rPr>
          <w:rFonts w:ascii="Times New Roman" w:hAnsi="Times New Roman" w:cs="Times New Roman"/>
          <w:sz w:val="28"/>
          <w:szCs w:val="28"/>
        </w:rPr>
        <w:t>пятом</w:t>
      </w:r>
      <w:r w:rsidRPr="00C62146">
        <w:rPr>
          <w:rFonts w:ascii="Times New Roman" w:hAnsi="Times New Roman" w:cs="Times New Roman"/>
          <w:sz w:val="28"/>
          <w:szCs w:val="28"/>
        </w:rPr>
        <w:t xml:space="preserve"> число «204</w:t>
      </w:r>
      <w:r w:rsidR="00CB30AE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«203</w:t>
      </w:r>
      <w:r w:rsidR="00CB30AE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0E929285" w14:textId="6BC9F1AE" w:rsidR="004C69A9" w:rsidRPr="00C62146" w:rsidRDefault="004C69A9" w:rsidP="004C69A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подразделе «Торговля, общественное питание, бытовое обслуживание»:</w:t>
      </w:r>
    </w:p>
    <w:p w14:paraId="491AFC9B" w14:textId="7FECBE8B" w:rsidR="004C69A9" w:rsidRPr="00C62146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втором число «202</w:t>
      </w:r>
      <w:r w:rsidR="00CB30AE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«201</w:t>
      </w:r>
      <w:r w:rsidR="00CB30AE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2692D84D" w14:textId="6BDE0CB5" w:rsidR="004C69A9" w:rsidRPr="00C62146" w:rsidRDefault="004C69A9" w:rsidP="004C69A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2C0222" w:rsidRPr="00C62146">
        <w:rPr>
          <w:rFonts w:ascii="Times New Roman" w:hAnsi="Times New Roman" w:cs="Times New Roman"/>
          <w:sz w:val="28"/>
          <w:szCs w:val="28"/>
        </w:rPr>
        <w:t>четвертом</w:t>
      </w:r>
      <w:r w:rsidRPr="00C62146">
        <w:rPr>
          <w:rFonts w:ascii="Times New Roman" w:hAnsi="Times New Roman" w:cs="Times New Roman"/>
          <w:sz w:val="28"/>
          <w:szCs w:val="28"/>
        </w:rPr>
        <w:t xml:space="preserve"> число «204</w:t>
      </w:r>
      <w:r w:rsidR="002C0222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</w:t>
      </w:r>
      <w:r w:rsidR="002C0222" w:rsidRPr="00C62146">
        <w:rPr>
          <w:rFonts w:ascii="Times New Roman" w:hAnsi="Times New Roman" w:cs="Times New Roman"/>
          <w:sz w:val="28"/>
          <w:szCs w:val="28"/>
        </w:rPr>
        <w:t>38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266AC68C" w14:textId="1F02BAEA" w:rsidR="004612DC" w:rsidRPr="00C62146" w:rsidRDefault="009E3E7B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4612DC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EA6110" w:rsidRPr="00C62146">
        <w:rPr>
          <w:rFonts w:ascii="Times New Roman" w:hAnsi="Times New Roman" w:cs="Times New Roman"/>
          <w:sz w:val="28"/>
          <w:szCs w:val="28"/>
        </w:rPr>
        <w:t> </w:t>
      </w:r>
      <w:r w:rsidR="004612DC" w:rsidRPr="00C62146">
        <w:rPr>
          <w:rFonts w:ascii="Times New Roman" w:hAnsi="Times New Roman" w:cs="Times New Roman"/>
          <w:sz w:val="28"/>
          <w:szCs w:val="28"/>
        </w:rPr>
        <w:t>в абзаце</w:t>
      </w:r>
      <w:r w:rsidR="00A3400D" w:rsidRPr="00C62146">
        <w:rPr>
          <w:rFonts w:ascii="Times New Roman" w:hAnsi="Times New Roman" w:cs="Times New Roman"/>
          <w:sz w:val="28"/>
          <w:szCs w:val="28"/>
        </w:rPr>
        <w:t xml:space="preserve"> десятом подраздела «Проектные предложения»</w:t>
      </w:r>
      <w:r w:rsidR="004612DC" w:rsidRPr="00C62146">
        <w:rPr>
          <w:rFonts w:ascii="Times New Roman" w:hAnsi="Times New Roman" w:cs="Times New Roman"/>
          <w:sz w:val="28"/>
          <w:szCs w:val="28"/>
        </w:rPr>
        <w:t xml:space="preserve"> </w:t>
      </w:r>
      <w:r w:rsidR="001F43C3" w:rsidRPr="00C62146">
        <w:rPr>
          <w:rFonts w:ascii="Times New Roman" w:hAnsi="Times New Roman" w:cs="Times New Roman"/>
          <w:sz w:val="28"/>
          <w:szCs w:val="28"/>
        </w:rPr>
        <w:t xml:space="preserve">подраздела 2.7.1 «Внешний транспорт» подраздела 2.7 «Транспортная инфраструктура муниципального образования» </w:t>
      </w:r>
      <w:r w:rsidR="004612DC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«Федерального закона от 06.10.2003 г. №131-ФЗ «Об общих принципах организации местного самоуправления в Российской Федерации»» заменить словами «Федерального закона от</w:t>
      </w:r>
      <w:r w:rsidR="000968FB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612DC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968FB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612DC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октября 2003 года № 131-ФЗ «Об общих принципах организации местного самоуправления в Российской Федерации»»;</w:t>
      </w:r>
    </w:p>
    <w:p w14:paraId="0B8FB15A" w14:textId="3240CCE6" w:rsidR="000968FB" w:rsidRPr="00C62146" w:rsidRDefault="009E3E7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968FB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2.8 «Инженерное оборудование территории»:</w:t>
      </w:r>
    </w:p>
    <w:p w14:paraId="229393BB" w14:textId="77777777" w:rsidR="000968FB" w:rsidRPr="00C62146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2.8.1 «Водоснабжение»:</w:t>
      </w:r>
    </w:p>
    <w:p w14:paraId="3E45F514" w14:textId="77777777" w:rsidR="00204DF9" w:rsidRPr="00C62146" w:rsidRDefault="00204DF9" w:rsidP="00204D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шестом:</w:t>
      </w:r>
    </w:p>
    <w:p w14:paraId="1E4D4133" w14:textId="625CB39D" w:rsidR="00204DF9" w:rsidRPr="00C62146" w:rsidRDefault="00204DF9" w:rsidP="00204D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«и ОГУ «Межрайонный центр государственного санитарно-эпидемиологического надзора в Обоянском и Медвенском районах Курской области», в г. Обоянь,» исключить;</w:t>
      </w:r>
    </w:p>
    <w:p w14:paraId="378C6E68" w14:textId="30D7A4A1" w:rsidR="00204DF9" w:rsidRPr="00C62146" w:rsidRDefault="00204DF9" w:rsidP="00204D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«СанПиН 2.1.4.1074-01» заменить словами «СанПиН</w:t>
      </w:r>
      <w:r w:rsidR="00454E9D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2.1.3684</w:t>
      </w:r>
      <w:r w:rsidR="00454E9D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мероприятий»»;</w:t>
      </w:r>
    </w:p>
    <w:p w14:paraId="129722BA" w14:textId="047061FF" w:rsidR="000968FB" w:rsidRPr="00C62146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подраздела «Проектные предложения» числа «202</w:t>
      </w:r>
      <w:r w:rsidR="00454E9D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BD2563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«204</w:t>
      </w:r>
      <w:r w:rsidR="00454E9D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BD2563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соответственно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числами «201</w:t>
      </w:r>
      <w:r w:rsidR="00454E9D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BD2563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«203</w:t>
      </w:r>
      <w:r w:rsidR="00454E9D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4D015891" w14:textId="77777777" w:rsidR="000968FB" w:rsidRPr="00C62146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подраздела «Нормы водопотребления и расчетные расходы воды питьевого качества» слова «Постановление администрации Курской области №577-па от 15.11.2011 г.» заменить словами «Постановление Администрации Курской области от 28 апреля 2021 г. № 442-па «Об утверждении региональных нормативов градостроительного проектирования Курской области»»;</w:t>
      </w:r>
    </w:p>
    <w:p w14:paraId="3070364F" w14:textId="5F9B100C" w:rsidR="00B17BCE" w:rsidRPr="00C62146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«Расходы воды на пожаротушение»:</w:t>
      </w:r>
    </w:p>
    <w:p w14:paraId="1B682040" w14:textId="77777777" w:rsidR="003835D9" w:rsidRPr="00C62146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B17BC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</w:t>
      </w:r>
      <w:r w:rsidR="003835D9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6848C030" w14:textId="273445D7" w:rsidR="000968FB" w:rsidRPr="00C62146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</w:t>
      </w:r>
      <w:r w:rsidR="00B17BC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 «Водоснабжение. Наружные сети и сооружения». Актуализированная редакция СНиП 2.04.02-84*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B17BC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31.13330.2021 «СНиП 2.04.02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84* Водоснабжение. Наружные сети и сооружения»»;</w:t>
      </w:r>
    </w:p>
    <w:p w14:paraId="070BC2D2" w14:textId="697DCDBB" w:rsidR="003835D9" w:rsidRPr="00C62146" w:rsidRDefault="003835D9" w:rsidP="003835D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слова «СП 8.13130.2009 «Системы противопожарной защиты. Источники наружного противопожарного водоснабжения. Требования пожарной безопасности»» заменить словами «СП 8.13130 «Системы противопожарной защиты. Наружное противопожарное водоснабжение. Требования пожарной безопасности»»;</w:t>
      </w:r>
    </w:p>
    <w:p w14:paraId="1BA525A5" w14:textId="3068F59C" w:rsidR="00B17BCE" w:rsidRPr="00C62146" w:rsidRDefault="00B17BCE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слова «СП 31.13330.2012 «Водоснабжение. Наружные сети и сооружения»» заменить словами «СП 31.13330.2021 «СНиП 2.04.02 84* Водоснабжение. Наружные сети и сооружения»»;</w:t>
      </w:r>
    </w:p>
    <w:p w14:paraId="4A01D05F" w14:textId="68994580" w:rsidR="000968FB" w:rsidRPr="00C62146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3835D9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четвертом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EE5D6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2.8.2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«Водоотведение» слова «</w:t>
      </w:r>
      <w:r w:rsidR="00EE5D6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 31.13330.2021 «СНиП 2.04.02-84* Водоснабжение. Наружные сети и сооружения»»;</w:t>
      </w:r>
    </w:p>
    <w:p w14:paraId="42A3ABAC" w14:textId="47EF4368" w:rsidR="000968FB" w:rsidRPr="00C62146" w:rsidRDefault="000968FB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3835D9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четвертом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 подраздела </w:t>
      </w:r>
      <w:r w:rsidR="003835D9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2.8.3 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«Теплоснабжение» слова «</w:t>
      </w:r>
      <w:r w:rsidR="00EE5D6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124.13330.2012 «Тепловые сети». Актуализированная редакция СНиП 41-02-2003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«СП</w:t>
      </w:r>
      <w:r w:rsidR="00EE5D6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124.13330.2012 «СНиП 41-02-2003 Тепловые сети»»;</w:t>
      </w:r>
    </w:p>
    <w:p w14:paraId="28D45BE9" w14:textId="4B1CFE39" w:rsidR="006C5520" w:rsidRPr="00C62146" w:rsidRDefault="006C5520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2.8.</w:t>
      </w:r>
      <w:r w:rsidR="003835D9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«Газоснабжение»:</w:t>
      </w:r>
    </w:p>
    <w:p w14:paraId="042AB5F7" w14:textId="44237C17" w:rsidR="003835D9" w:rsidRPr="00C62146" w:rsidRDefault="003835D9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аббревиатуру «</w:t>
      </w:r>
      <w:r w:rsidR="00C20020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ШРП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</w:t>
      </w:r>
      <w:r w:rsidR="004C5583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шкафные регуляторные пункты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E789299" w14:textId="68B28D5E" w:rsidR="006C5520" w:rsidRPr="00C62146" w:rsidRDefault="004C5583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первом </w:t>
      </w:r>
      <w:r w:rsidR="006C5520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Характеристики головных объектов системы газоснабжения</w:t>
      </w:r>
      <w:r w:rsidR="006C5520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726E9340" w14:textId="013DA627" w:rsidR="004C5583" w:rsidRPr="00C62146" w:rsidRDefault="004C5583" w:rsidP="006C5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аббревиатуру «ЖКХ» заменить словами «жилищно-коммунального хозяйства</w:t>
      </w:r>
      <w:r w:rsidR="000F6E96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(далее – ЖКХ)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2E1BE7F" w14:textId="019D883E" w:rsidR="006C5520" w:rsidRPr="00C62146" w:rsidRDefault="006C5520" w:rsidP="006C5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число «204</w:t>
      </w:r>
      <w:r w:rsidR="004C5583" w:rsidRPr="00C62146">
        <w:rPr>
          <w:rFonts w:ascii="Times New Roman" w:hAnsi="Times New Roman" w:cs="Times New Roman"/>
          <w:sz w:val="28"/>
          <w:szCs w:val="28"/>
        </w:rPr>
        <w:t>5</w:t>
      </w:r>
      <w:r w:rsidRPr="00C62146">
        <w:rPr>
          <w:rFonts w:ascii="Times New Roman" w:hAnsi="Times New Roman" w:cs="Times New Roman"/>
          <w:sz w:val="28"/>
          <w:szCs w:val="28"/>
        </w:rPr>
        <w:t>» заменить числом «203</w:t>
      </w:r>
      <w:r w:rsidR="004C5583" w:rsidRPr="00C62146">
        <w:rPr>
          <w:rFonts w:ascii="Times New Roman" w:hAnsi="Times New Roman" w:cs="Times New Roman"/>
          <w:sz w:val="28"/>
          <w:szCs w:val="28"/>
        </w:rPr>
        <w:t>8</w:t>
      </w: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7AB21D1D" w14:textId="2FC5F9B1" w:rsidR="006C5520" w:rsidRPr="00C62146" w:rsidRDefault="006C5520" w:rsidP="000968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абзац </w:t>
      </w:r>
      <w:r w:rsidR="004C5583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второй</w:t>
      </w:r>
      <w:r w:rsidR="005E709F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подраздела «Проектные предложения»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редакции:</w:t>
      </w:r>
    </w:p>
    <w:p w14:paraId="14AD298C" w14:textId="48542CBE" w:rsidR="005E709F" w:rsidRPr="00C62146" w:rsidRDefault="005E709F" w:rsidP="005E709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«Развитие газоснабжения </w:t>
      </w:r>
      <w:r w:rsidR="00AD4704"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Обоянского</w:t>
      </w: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Курской области на перспективу предполагается в соответствии с постановлением Администрации Курской области от 29.11.2019 № 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годы».»;</w:t>
      </w:r>
    </w:p>
    <w:p w14:paraId="629569C3" w14:textId="32A0C93A" w:rsidR="002641B6" w:rsidRPr="00C62146" w:rsidRDefault="002641B6" w:rsidP="005E709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первом подраздела 2.8.5 «Электроснабжение» слова «ОАО «МРСК Центр» ОАО «Курскэнерго»» заменить словами «ПАО «МРСК Центр» - «Курскэнерго»»;</w:t>
      </w:r>
    </w:p>
    <w:p w14:paraId="1085F749" w14:textId="51C51D57" w:rsidR="00304397" w:rsidRPr="00C62146" w:rsidRDefault="000968FB" w:rsidP="000968FB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</w:t>
      </w:r>
      <w:r w:rsidR="00063E0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2.8.</w:t>
      </w:r>
      <w:r w:rsidR="00AD4704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063E0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«Связь. Радиовещание. Телевидение»</w:t>
      </w:r>
      <w:r w:rsidRPr="00C62146">
        <w:rPr>
          <w:rFonts w:ascii="Calibri" w:eastAsia="Calibri" w:hAnsi="Calibri" w:cs="Times New Roman"/>
        </w:rPr>
        <w:t xml:space="preserve">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7E6C637D" w14:textId="2B0A8491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="00063E07" w:rsidRPr="00C62146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2.8.</w:t>
      </w:r>
      <w:r w:rsidR="00AD4704" w:rsidRPr="00C62146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6</w:t>
      </w:r>
      <w:r w:rsidR="00063E07" w:rsidRPr="00C6214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. </w:t>
      </w:r>
      <w:r w:rsidRPr="00C6214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Связь. Радиовещание. Телевидение</w:t>
      </w:r>
    </w:p>
    <w:p w14:paraId="1F31A68D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4ECF37AE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7E97DA7C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 </w:t>
      </w:r>
    </w:p>
    <w:p w14:paraId="22A5C3CE" w14:textId="2979CEC4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</w:t>
      </w:r>
      <w:r w:rsidR="003F2054"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Зоринский</w:t>
      </w: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сельсовет» </w:t>
      </w:r>
      <w:r w:rsidR="003F2054"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Обоянского</w:t>
      </w: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района Курской области от районного узла связи.</w:t>
      </w:r>
    </w:p>
    <w:p w14:paraId="4C5579F2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 «МТС», Курский филиал ЗАО «</w:t>
      </w:r>
      <w:proofErr w:type="spellStart"/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06341707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1764206B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773C572C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60E93CED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др.;</w:t>
      </w:r>
    </w:p>
    <w:p w14:paraId="6ED3395F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384CD338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764FDFC9" w14:textId="1C1E0605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7149170E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1C0669CD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3D159EBC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01777428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5EAFDE8C" w14:textId="77777777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1BF98DA9" w14:textId="7B8B09CD" w:rsidR="000968FB" w:rsidRPr="00C62146" w:rsidRDefault="000968F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прокладка дополнительных слаботочных сетей к местам застройки жилищного фонда.»;</w:t>
      </w:r>
    </w:p>
    <w:p w14:paraId="20040279" w14:textId="01C5C23F" w:rsidR="00FC3F99" w:rsidRPr="00C62146" w:rsidRDefault="009E3E7B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</w:t>
      </w:r>
      <w:r w:rsidR="00FC3F99"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в подразделе 2.9 «Инженерная подготовка территории»:</w:t>
      </w:r>
    </w:p>
    <w:p w14:paraId="21EFCB95" w14:textId="4098D573" w:rsidR="00FC3F99" w:rsidRPr="00C62146" w:rsidRDefault="007E49CC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четвертом слова «(с изменениями на 27.06.2019 г.)» исключить;</w:t>
      </w:r>
    </w:p>
    <w:p w14:paraId="5F61D29D" w14:textId="7702287C" w:rsidR="007E49CC" w:rsidRPr="00C62146" w:rsidRDefault="007E49CC" w:rsidP="007E49C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шестом слова «Федерального закона от 10.07.2012г. №117-ФЗ «Технический регламент о требованиях пожарной безопасности» (с изменениями на 27.12.2018г.)» заменить словами «Федерального закона от 22 июля 2008 г. №123-ФЗ «Технический регламент о требованиях пожарной безопасности»»;</w:t>
      </w:r>
    </w:p>
    <w:p w14:paraId="4E492BC1" w14:textId="3B62D496" w:rsidR="00FC3F99" w:rsidRPr="00C62146" w:rsidRDefault="007E49CC" w:rsidP="000968F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«Стратегические принципы развития инженерных систем»:</w:t>
      </w:r>
    </w:p>
    <w:p w14:paraId="452CBB17" w14:textId="743D87E9" w:rsidR="007E49CC" w:rsidRPr="00C62146" w:rsidRDefault="007E49CC" w:rsidP="007E49C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девятом слова «ст. 62 123-ФЗ» заменить словами «статья 62 Федерального закона от 22 июля 2008 г. №123-ФЗ «Технический регламент о требованиях пожарной безопасности»»;</w:t>
      </w:r>
    </w:p>
    <w:p w14:paraId="6F01BAFF" w14:textId="5C8D3803" w:rsidR="00304397" w:rsidRPr="00C62146" w:rsidRDefault="009E3E7B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30439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абзаце первом подраздела «Проектные предложения» подраздела 2.10 «Зеленый фонд муниципального образования» слова «</w:t>
      </w:r>
      <w:r w:rsidR="00B6200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СП 42.13330.2016</w:t>
      </w:r>
      <w:r w:rsidR="0030439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заменить словами «СП 42.13330.2016 </w:t>
      </w:r>
      <w:r w:rsidR="0030439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«СНиП 2.07.01</w:t>
      </w:r>
      <w:r w:rsidR="0030439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поселений»»;</w:t>
      </w:r>
    </w:p>
    <w:p w14:paraId="306FB369" w14:textId="1F7759C3" w:rsidR="00304397" w:rsidRPr="00C62146" w:rsidRDefault="009E3E7B" w:rsidP="0030439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304397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2.11 «Санитарная очистка территории. Размещение кладбищ»:</w:t>
      </w:r>
    </w:p>
    <w:p w14:paraId="09DAE054" w14:textId="77777777" w:rsidR="00304397" w:rsidRPr="00C62146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в таблице «Объемы накопления бытовых отходов»:</w:t>
      </w:r>
    </w:p>
    <w:p w14:paraId="2CDCABCB" w14:textId="77777777" w:rsidR="00304397" w:rsidRPr="00C62146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наименование графы «Бытовые отходы» изложить в следующей редакции: «ТКО»;</w:t>
      </w:r>
    </w:p>
    <w:p w14:paraId="28B743D8" w14:textId="0B3E36FB" w:rsidR="00304397" w:rsidRPr="00C62146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позиции, касающейся </w:t>
      </w:r>
      <w:r w:rsidR="00FB0083"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индивидуальной жилой застройки</w:t>
      </w:r>
      <w:r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слова «</w:t>
      </w:r>
      <w:r w:rsidR="00FB0083"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индивидуальная жилая застройка</w:t>
      </w:r>
      <w:r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» заменить словами «Общее количество»;</w:t>
      </w:r>
    </w:p>
    <w:p w14:paraId="19B278AF" w14:textId="137C0065" w:rsidR="00304397" w:rsidRPr="00C62146" w:rsidRDefault="00304397" w:rsidP="00304397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в наименовании таблицы слова «бытовых отходов» заменить </w:t>
      </w:r>
      <w:r w:rsidR="0068796C"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аббревиатурой</w:t>
      </w:r>
      <w:r w:rsidRPr="00C6214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 xml:space="preserve"> «ТКО»;</w:t>
      </w:r>
    </w:p>
    <w:p w14:paraId="585AE111" w14:textId="4ACF0569" w:rsidR="00FB0083" w:rsidRPr="00C62146" w:rsidRDefault="00FB0083" w:rsidP="00E761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семнадцатом </w:t>
      </w:r>
      <w:r w:rsidR="00E7616B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таблицы «Объемы накопления ТКО»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слова «общеобразовательных школ» заменить словами «общеобразовательных </w:t>
      </w:r>
      <w:r w:rsidR="00E7616B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организаций»;</w:t>
      </w:r>
    </w:p>
    <w:p w14:paraId="1CCC24F5" w14:textId="6D189753" w:rsidR="00002AA3" w:rsidRPr="00C62146" w:rsidRDefault="009E3E7B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002AA3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) в подразделе 2.12 «Санитарно-экологическое состояние окружающей среды»:</w:t>
      </w:r>
    </w:p>
    <w:p w14:paraId="5EB29781" w14:textId="030F64F7" w:rsidR="00002AA3" w:rsidRPr="00C62146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мест»» заменить словами «СанПиН 1.2.3685-21 «Гигиенические нормативы и требования к обеспечению безопасности и (или) безвредности для человека факторов среды обитания»»;</w:t>
      </w:r>
    </w:p>
    <w:p w14:paraId="046B1B2A" w14:textId="679A0D18" w:rsidR="00002AA3" w:rsidRPr="00C62146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подраздела «Почвы» слова «(СанПиН 2.1.7.1287-03)» исключить;</w:t>
      </w:r>
    </w:p>
    <w:p w14:paraId="1BF5321E" w14:textId="1F9D0F68" w:rsidR="00002AA3" w:rsidRPr="00C62146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«Радиационная обстановка»:</w:t>
      </w:r>
    </w:p>
    <w:p w14:paraId="6764CCF7" w14:textId="3363E9D8" w:rsidR="00002AA3" w:rsidRPr="00C62146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«крупнейшей АЭС» заменить словами «крупнейшей атомной электростанции (далее – АЭС)»;</w:t>
      </w:r>
    </w:p>
    <w:p w14:paraId="77B63D2A" w14:textId="64BCF517" w:rsidR="00002AA3" w:rsidRPr="00C62146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третьем слова «ГУ «Курский ЦГМС-Р»» заменить словами «ФГБУ «Центрально-Черноземное УГМС»»;</w:t>
      </w:r>
    </w:p>
    <w:p w14:paraId="1BFDD1EF" w14:textId="3A3508BD" w:rsidR="00002AA3" w:rsidRPr="00C62146" w:rsidRDefault="00002AA3" w:rsidP="00002AA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четвертом слова «НРБ-99 и закона РФ «О радиационной безопасности населения»» заменить словами «Федерального закона Российской Федерации от 5 декабря 1995 года «О радиационной безопасности населения»»;</w:t>
      </w:r>
    </w:p>
    <w:p w14:paraId="7E9C82A3" w14:textId="3154A428" w:rsidR="009F0E52" w:rsidRPr="00C62146" w:rsidRDefault="009E3E7B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9F0E5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) в подразделе 2.13 «Зоны с особыми условиями использования территорий»:</w:t>
      </w:r>
    </w:p>
    <w:p w14:paraId="554C9402" w14:textId="77777777" w:rsidR="009F0E52" w:rsidRPr="00C62146" w:rsidRDefault="009F0E52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2.13.1 «Зоны охраны объектов культурного наследия»:</w:t>
      </w:r>
    </w:p>
    <w:p w14:paraId="48BDCDCF" w14:textId="11D9B819" w:rsidR="004217BE" w:rsidRPr="00C62146" w:rsidRDefault="00D9478A" w:rsidP="0021336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</w:t>
      </w:r>
      <w:r w:rsidR="0096205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96205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Перечень памятников историко-культурного наследия </w:t>
      </w:r>
      <w:proofErr w:type="spellStart"/>
      <w:r w:rsidR="0096205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="0096205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962052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54855EE4" w14:textId="2B6C6FC4" w:rsidR="009F0E52" w:rsidRPr="00C62146" w:rsidRDefault="0021336C" w:rsidP="0021336C">
      <w:pPr>
        <w:spacing w:after="0" w:line="254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Pr="00C6214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Таблица. </w:t>
      </w:r>
      <w:r w:rsidR="009F0E52" w:rsidRPr="00C6214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Объект</w:t>
      </w:r>
      <w:r w:rsidR="00EC414E" w:rsidRPr="00C6214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ы</w:t>
      </w:r>
      <w:r w:rsidR="009F0E52" w:rsidRPr="00C6214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культурного наследия</w:t>
      </w:r>
      <w:r w:rsidR="009F0E52" w:rsidRPr="00C62146">
        <w:rPr>
          <w:rFonts w:ascii="Calibri" w:eastAsia="Calibri" w:hAnsi="Calibri" w:cs="Times New Roman"/>
          <w:b/>
          <w:bCs/>
        </w:rPr>
        <w:t xml:space="preserve"> </w:t>
      </w:r>
      <w:r w:rsidR="009F0E52" w:rsidRPr="00C6214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муниципального образования </w:t>
      </w:r>
      <w:r w:rsidR="00962052" w:rsidRPr="00C62146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«Зоринский сельсовет» Обоянского района Курской области</w:t>
      </w:r>
    </w:p>
    <w:tbl>
      <w:tblPr>
        <w:tblW w:w="484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1"/>
        <w:gridCol w:w="2105"/>
        <w:gridCol w:w="2431"/>
        <w:gridCol w:w="1701"/>
        <w:gridCol w:w="2126"/>
      </w:tblGrid>
      <w:tr w:rsidR="004217BE" w:rsidRPr="00C62146" w14:paraId="0E659975" w14:textId="255A30CA" w:rsidTr="004217BE">
        <w:trPr>
          <w:trHeight w:val="2720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963D40" w14:textId="77777777" w:rsidR="004217BE" w:rsidRPr="00C62146" w:rsidRDefault="004217BE" w:rsidP="004217BE">
            <w:pPr>
              <w:keepNext/>
              <w:widowControl w:val="0"/>
              <w:spacing w:after="0" w:line="240" w:lineRule="auto"/>
              <w:ind w:left="-120" w:right="-11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lastRenderedPageBreak/>
              <w:t>№</w:t>
            </w:r>
          </w:p>
          <w:p w14:paraId="6DB893B8" w14:textId="77777777" w:rsidR="004217BE" w:rsidRPr="00C62146" w:rsidRDefault="004217BE" w:rsidP="004217BE">
            <w:pPr>
              <w:keepNext/>
              <w:widowControl w:val="0"/>
              <w:spacing w:after="0" w:line="240" w:lineRule="auto"/>
              <w:ind w:left="-120" w:right="-11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07E105" w14:textId="77777777" w:rsidR="004217BE" w:rsidRPr="00C62146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505B4E" w14:textId="77777777" w:rsidR="004217BE" w:rsidRPr="00C62146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CB74B0" w14:textId="77777777" w:rsidR="004217BE" w:rsidRPr="00C62146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484401" w14:textId="77777777" w:rsidR="004217BE" w:rsidRPr="00C62146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</w:tr>
      <w:tr w:rsidR="004217BE" w:rsidRPr="00C62146" w14:paraId="2145A9ED" w14:textId="14F0650D" w:rsidTr="004217BE">
        <w:trPr>
          <w:trHeight w:val="189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BCCEBB" w14:textId="77777777" w:rsidR="004217BE" w:rsidRPr="00C62146" w:rsidRDefault="004217BE" w:rsidP="009F0E52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53C2BC" w14:textId="77777777" w:rsidR="004217BE" w:rsidRPr="00C62146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62883A" w14:textId="77777777" w:rsidR="004217BE" w:rsidRPr="00C62146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11026C" w14:textId="77777777" w:rsidR="004217BE" w:rsidRPr="00C62146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96ABB3" w14:textId="77777777" w:rsidR="004217BE" w:rsidRPr="00C62146" w:rsidRDefault="004217BE" w:rsidP="009F0E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9F0E52" w:rsidRPr="00C62146" w14:paraId="4B2D23B5" w14:textId="659F8B90" w:rsidTr="004217BE">
        <w:trPr>
          <w:trHeight w:val="189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BA091A" w14:textId="1F8753B7" w:rsidR="009F0E52" w:rsidRPr="00C62146" w:rsidRDefault="009F0E52" w:rsidP="009F0E52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4217BE" w:rsidRPr="00C62146" w14:paraId="16A48D2B" w14:textId="77777777" w:rsidTr="004217BE">
        <w:trPr>
          <w:trHeight w:val="2465"/>
          <w:jc w:val="center"/>
        </w:trPr>
        <w:tc>
          <w:tcPr>
            <w:tcW w:w="2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84F97" w14:textId="77777777" w:rsidR="004217BE" w:rsidRPr="00C62146" w:rsidRDefault="004217BE" w:rsidP="00962052">
            <w:pPr>
              <w:numPr>
                <w:ilvl w:val="0"/>
                <w:numId w:val="45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19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213C5" w14:textId="1696D322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  <w:r w:rsidRPr="00C62146">
              <w:rPr>
                <w:rFonts w:ascii="Times New Roman" w:hAnsi="Times New Roman" w:cs="Times New Roman"/>
                <w:sz w:val="20"/>
                <w:szCs w:val="20"/>
              </w:rPr>
              <w:br/>
              <w:t>года. Захоронено 222 человека, установлено фамилий на 98 человек.</w:t>
            </w:r>
            <w:r w:rsidRPr="00C62146">
              <w:rPr>
                <w:rFonts w:ascii="Times New Roman" w:hAnsi="Times New Roman" w:cs="Times New Roman"/>
                <w:sz w:val="20"/>
                <w:szCs w:val="20"/>
              </w:rPr>
              <w:br/>
              <w:t>Скульптура установлена в 1973 году», 1943 г., 1973 г.</w:t>
            </w:r>
          </w:p>
        </w:tc>
        <w:tc>
          <w:tcPr>
            <w:tcW w:w="13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2047B" w14:textId="332E7BAC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2642C404" w14:textId="30064AA7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C62146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. № 382</w:t>
            </w:r>
          </w:p>
          <w:p w14:paraId="5EAD4415" w14:textId="297A0AA3" w:rsidR="004217BE" w:rsidRPr="00C62146" w:rsidRDefault="004217BE" w:rsidP="0096205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461510375890005</w:t>
            </w:r>
          </w:p>
        </w:tc>
        <w:tc>
          <w:tcPr>
            <w:tcW w:w="9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3AA41" w14:textId="77777777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Курская область, Обоянский район,</w:t>
            </w:r>
          </w:p>
          <w:p w14:paraId="4520D270" w14:textId="0D91045E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Зоринский сельсовет,</w:t>
            </w:r>
          </w:p>
          <w:p w14:paraId="2D04EE7F" w14:textId="214F2BBF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Зорино</w:t>
            </w:r>
            <w:proofErr w:type="spellEnd"/>
          </w:p>
          <w:p w14:paraId="3819B977" w14:textId="313E42FF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(у здания средней школы)</w:t>
            </w:r>
          </w:p>
        </w:tc>
        <w:tc>
          <w:tcPr>
            <w:tcW w:w="121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34829" w14:textId="77777777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4B244CF2" w14:textId="77777777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07.04.2022 </w:t>
            </w:r>
          </w:p>
          <w:p w14:paraId="4AA8CA16" w14:textId="77777777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bCs/>
                <w:sz w:val="20"/>
                <w:szCs w:val="20"/>
              </w:rPr>
              <w:t>№ 05.4-08/354</w:t>
            </w:r>
          </w:p>
          <w:p w14:paraId="485D9698" w14:textId="77777777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49670E93" w14:textId="77777777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от 21.06.2022 </w:t>
            </w:r>
          </w:p>
          <w:p w14:paraId="4DECC9EB" w14:textId="11A6F093" w:rsidR="004217BE" w:rsidRPr="00C62146" w:rsidRDefault="004217BE" w:rsidP="009620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bCs/>
                <w:sz w:val="20"/>
                <w:szCs w:val="20"/>
              </w:rPr>
              <w:t>№ 05.4-08/676</w:t>
            </w:r>
          </w:p>
        </w:tc>
      </w:tr>
    </w:tbl>
    <w:p w14:paraId="56AC404D" w14:textId="77777777" w:rsidR="009F0E52" w:rsidRPr="00C62146" w:rsidRDefault="009F0E52" w:rsidP="009F0E52">
      <w:pPr>
        <w:keepNext/>
        <w:keepLines/>
        <w:widowControl w:val="0"/>
        <w:suppressAutoHyphens/>
        <w:spacing w:after="0" w:line="240" w:lineRule="auto"/>
        <w:ind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6214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72D12F82" w14:textId="07F749AE" w:rsidR="004217BE" w:rsidRPr="00C62146" w:rsidRDefault="004217BE" w:rsidP="004217B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после таблицы «Объекты культурного наследия муниципального образования «Зоринский сельсовет» Обоянского района Курской области» аббревиатуру «ФРС» заменить словами «Едином государственном реестре объектов культурного наследия (памятников истории и культуры) (ЕГРОКН)»;</w:t>
      </w:r>
    </w:p>
    <w:p w14:paraId="292BB75F" w14:textId="6B81E6DE" w:rsidR="009F0E52" w:rsidRPr="00C62146" w:rsidRDefault="009F0E52" w:rsidP="009F0E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4217B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A435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</w:t>
      </w:r>
      <w:r w:rsidR="004217B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Объекты культурного наследия муниципального образования «Зоринский сельсовет» Обоянского района Курской области</w:t>
      </w:r>
      <w:r w:rsidR="002A435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«(ст.35 ФЗ №73 от 25 июня 2002 года «Об объектах, культурного наследия памятников истории и культуры народов РФ)» заменить словами «(</w:t>
      </w:r>
      <w:bookmarkStart w:id="11" w:name="_Hlk129679320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Федеральный закон от 25 июня 2002 года № 73-ФЗ «Об объектах культурного наследия (памятниках истории и культуры) народов Российской Федерации»</w:t>
      </w:r>
      <w:bookmarkEnd w:id="11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)»;</w:t>
      </w:r>
    </w:p>
    <w:p w14:paraId="34D3C453" w14:textId="64E3EF75" w:rsidR="006D543D" w:rsidRPr="00C62146" w:rsidRDefault="000560A4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2.13.2 «Особо охраняемые природные территории» изложить в следующей редакции:</w:t>
      </w:r>
    </w:p>
    <w:p w14:paraId="176651D2" w14:textId="77777777" w:rsidR="006D543D" w:rsidRPr="00C62146" w:rsidRDefault="006D543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4465B80E" w14:textId="56424B7F" w:rsidR="000560A4" w:rsidRPr="00C62146" w:rsidRDefault="000560A4" w:rsidP="000560A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</w:t>
      </w: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2.13.2. Особо охраняемые природные территории</w:t>
      </w:r>
    </w:p>
    <w:p w14:paraId="24DBF7CF" w14:textId="77777777" w:rsidR="000560A4" w:rsidRPr="00C62146" w:rsidRDefault="000560A4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7BC426A" w14:textId="0296661E" w:rsidR="00FB542B" w:rsidRPr="00C62146" w:rsidRDefault="00FB542B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Федеральному закону от 14 марта 1995 года № 33-ФЗ «Об особо охраняемых природных территориях» особо охраняемые природные территории (ООПТ) –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14:paraId="1AB573FE" w14:textId="0599C8E2" w:rsidR="000560A4" w:rsidRPr="00C62146" w:rsidRDefault="000560A4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муниципального образования «Зоринский сельсовет» Обоянского района Курской области расположены участки Центрально-Черноземного природного биосферного заповедника имени профессора В.В. Алехина (особо охраняемая природная территория федерального значения) </w:t>
      </w:r>
      <w:r w:rsidR="00FB542B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Зоринский участок и Пойма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Псла</w:t>
      </w:r>
      <w:proofErr w:type="spellEnd"/>
      <w:r w:rsidR="00FB542B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, памятники природы регионального значения – Луговая степь у хутора Пересыпь и Балка у села Шипы.</w:t>
      </w:r>
    </w:p>
    <w:p w14:paraId="06AD64FF" w14:textId="23342483" w:rsidR="00FB542B" w:rsidRPr="00C62146" w:rsidRDefault="00FB542B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Зоринский участок Центрально-Черноземн</w:t>
      </w:r>
      <w:r w:rsidR="006C7B00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государственн</w:t>
      </w:r>
      <w:r w:rsidR="006C7B00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природн</w:t>
      </w:r>
      <w:r w:rsidR="006C7B00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биосферн</w:t>
      </w:r>
      <w:r w:rsidR="006C7B00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заповедник</w:t>
      </w:r>
      <w:r w:rsidR="006C7B00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имени профессора В.В. Алехина</w:t>
      </w:r>
    </w:p>
    <w:p w14:paraId="34847884" w14:textId="4FB0F654" w:rsidR="00FB542B" w:rsidRPr="00C62146" w:rsidRDefault="00FB542B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Зоринский участок заповедника имеет площадь 495,1 га и расположен в 70 км к югу от усадьбы в Обоянском и Пристенском районах Курской области.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Зоринские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сфагновые болота расположены в 8-9 км к востоку от города Обояни, вблизи села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Зорино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долине реки Пселец. Состоит Зоринский участок из открытых пространств со сфагновыми болотами, расположенными по обе стороны от железной дороги Обоянь-Ржава и лесного урочища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Расстрелище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Пристенском районе. Ученые Центрально-Черноземного заповедника начали проводить научные исследования на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Зоринских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болотах за несколько лет до вхождения их в состав заповедника.</w:t>
      </w:r>
    </w:p>
    <w:p w14:paraId="1056E649" w14:textId="77777777" w:rsidR="00D00A71" w:rsidRPr="00C62146" w:rsidRDefault="00D00A71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A6E47FB" w14:textId="33CC4A57" w:rsidR="00D00A71" w:rsidRPr="00C62146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noProof/>
        </w:rPr>
        <w:lastRenderedPageBreak/>
        <w:drawing>
          <wp:inline distT="0" distB="0" distL="0" distR="0" wp14:anchorId="3F4CC37F" wp14:editId="04116116">
            <wp:extent cx="4002542" cy="4543425"/>
            <wp:effectExtent l="0" t="0" r="0" b="0"/>
            <wp:docPr id="353612657" name="Рисунок 353612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186" cy="4564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CD563" w14:textId="77777777" w:rsidR="00D00A71" w:rsidRPr="00C62146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5880874" w14:textId="407F8A6F" w:rsidR="00D00A71" w:rsidRPr="00C62146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Карта-схема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участка</w:t>
      </w:r>
    </w:p>
    <w:p w14:paraId="447FA76C" w14:textId="52E6DEB0" w:rsidR="00FB542B" w:rsidRPr="00C62146" w:rsidRDefault="00FB542B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1998 г.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Зоринские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 стали одним из участков заповедника под названием Зоринский участок. Вместе со сфагновыми болотами заповеднику были переданы пашни и залежи вокруг них. Восстанавливаемая площадь степей и лугов: 262 га, что составляет 53% от всей площади участка.</w:t>
      </w:r>
    </w:p>
    <w:p w14:paraId="548BD763" w14:textId="77777777" w:rsidR="00FB542B" w:rsidRPr="00C62146" w:rsidRDefault="00FB542B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Зоринские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 имеют растительность северного, бореального типа, которая мало гармонирует с окружающими степями и лиственными лесами. Ковер из сфагновых мхов, который постоянно нарастая, создает большой подстилающий слой торфа, который определяет произрастание здесь особых растительных сообществ. В их состав входят росянка круглолистная,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шейхцерия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болотная, вахта трехлистная,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пальчатокоренники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кровавый и мясо-красный, шпажник тонкий, касатик безлистный, пушица стройная,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мякотница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болотная, гнездовка обыкновенная, ужовник обыкновенный,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дремлик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морозниковый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ортилия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однобокая,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лосняк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Лёзеля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кольник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колосовидный и другие редкие для области растения.</w:t>
      </w:r>
    </w:p>
    <w:p w14:paraId="7840ED7C" w14:textId="18DDA7F6" w:rsidR="00FB542B" w:rsidRPr="00C62146" w:rsidRDefault="00FB542B" w:rsidP="00FB5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Всего на Зоринском участке произрастают 794 вида сосудистых растений. Впервые для Курской области здесь обнаружены осока плетевидная и манник дубравный. Флора мхов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участка очень разнообразна, здесь отмечено более 100 видов, 9 из которых занесены в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Красную книгу Курской области. На очень небольшой территории сконцентрировано большое разнообразие редких сфагновых мхов – 15 видов. Зарегистрировано около 250 видов грибов, часто встречается редкий вид – дождевик гигантский; 47 видов пресноводных водорослей.</w:t>
      </w:r>
    </w:p>
    <w:p w14:paraId="5C692AEA" w14:textId="0D1697CE" w:rsidR="00D00A71" w:rsidRPr="00C62146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участка отмечено 145 видов пауков, 140 видов жуков, отмечено местообитание махаона, занесенного в Красную книгу Р</w:t>
      </w:r>
      <w:r w:rsidR="00EE156B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оссийской Федерации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Зоринский – единственный среди участков Центрально-Черноземного заповедника, где отмечено обитание всех 10 видов земноводных, встречающихся в заповеднике: обыкновенный тритон, гребенчатый тритон,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краснобрюхая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жерлянка, обыкновенная чесночница, зеленая жаба, обыкновенная жаба, озерная лягушка, съедобная лягушка, прудовая лягушка, остромордая лягушка, причем 2 вида (гребенчатый тритон и съедобная лягушка) занесены в Красную книгу Курской области. На этом участке обитает 4 вида пресмыкающихся. Из 28 видов млекопитающих встречается благородный олень, кабан, европейская косуля, лось, барсук, лисица, степной хорь, заяц-русак, ондатра, лесная куница, белобрюхий ёж и другие животные. Отмечено более 155 видов птиц, среди них: большая поганка, выпь, белая и серая цапли, белый аист, серый гусь, лебедь-шипун, серый журавль. Из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соколообразных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осоед, тетеревятник, перепелятник, обыкновенный и мохноногий канюки, пустельга. Отмечены характерные для степи куропатка, перепел, коростель и др. Гнездятся такие виды водно-болотных угодий, как кряква, чирок-трескунок, болотный лунь, желтоголовая трясогузка, тростниковая овсянка.</w:t>
      </w:r>
    </w:p>
    <w:p w14:paraId="49A046EC" w14:textId="77777777" w:rsidR="00D00A71" w:rsidRPr="00C62146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CDA580" w14:textId="77777777" w:rsidR="00D00A71" w:rsidRPr="00C62146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Леса участка делятся на две крупные категории: сплошные лесные массивы, представленные преимущественно дубравами, и, приуроченные к западинам и болотам, мелкие островные участки леса (березняки и осинники), окруженные залежами и лугами. Охранной зоны нет.</w:t>
      </w:r>
    </w:p>
    <w:p w14:paraId="01A397B8" w14:textId="2FC0DD34" w:rsidR="00FB542B" w:rsidRPr="00C62146" w:rsidRDefault="00D00A71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Научные исследования продолжаются, и ученых заповедника ждёт ещё множество открытий.</w:t>
      </w:r>
    </w:p>
    <w:p w14:paraId="4408FE07" w14:textId="45EA688A" w:rsidR="00D00A71" w:rsidRPr="00C62146" w:rsidRDefault="00D00A71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Участок Пойма </w:t>
      </w:r>
      <w:proofErr w:type="spellStart"/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Псла</w:t>
      </w:r>
      <w:proofErr w:type="spellEnd"/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6C7B00"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Центрально-Черноземного государственного природного биосферного заповедника имени профессора В.В. Алехина</w:t>
      </w:r>
    </w:p>
    <w:p w14:paraId="6C8A68F4" w14:textId="77777777" w:rsidR="00D00A71" w:rsidRPr="00C62146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Участок Пойма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Псла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(481,3 га) располагается в 60 км от усадьбы в Обоянском районе в полукилометре от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Зоринского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участка и представляет собой пойменный комплекс реки Псел. Состоит из трёх урочищ (Плавни, Лутов лес и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Запселецкие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болота) и образован в 1998 г. Водоемы занимают 2% площади, а болота - почти половину участка. В р. Псёл обитает около 24-х видов рыб: лещ, густера, голавль, жерех, язь плотва, красноперка, карп, линь, карась золотой, карась серебряный и др.</w:t>
      </w:r>
    </w:p>
    <w:p w14:paraId="0F75B217" w14:textId="332DC96E" w:rsidR="00D00A71" w:rsidRPr="00C62146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участке произрастает около 600 видов сосудистых растений, 15 видов из них занесены в Красные книги Российской Федерации и Курской области.</w:t>
      </w:r>
    </w:p>
    <w:p w14:paraId="0D7F891D" w14:textId="77777777" w:rsidR="00D00A71" w:rsidRPr="00C62146" w:rsidRDefault="00D00A71" w:rsidP="00D00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0B63768" w14:textId="401C6F52" w:rsidR="00D00A71" w:rsidRPr="00C62146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noProof/>
        </w:rPr>
        <w:lastRenderedPageBreak/>
        <w:drawing>
          <wp:inline distT="0" distB="0" distL="0" distR="0" wp14:anchorId="1DE78444" wp14:editId="41E11E5E">
            <wp:extent cx="4568991" cy="46672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774" cy="4676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D0E55" w14:textId="77777777" w:rsidR="00D00A71" w:rsidRPr="00C62146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33C7001" w14:textId="4EF00D2B" w:rsidR="00D00A71" w:rsidRPr="00C62146" w:rsidRDefault="00D00A71" w:rsidP="00D00A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Карта-схема участка Пойма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Псла</w:t>
      </w:r>
      <w:proofErr w:type="spellEnd"/>
    </w:p>
    <w:p w14:paraId="6C82CD88" w14:textId="77BCA715" w:rsidR="00D933F1" w:rsidRPr="00C62146" w:rsidRDefault="00D933F1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Встречаются местообитания редких видов растений, таких как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пальчатокоренник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мясо-красный и кровавый, кувшинка белоснежная. Здесь расположены озера-старицы, где обитает самое маленькое цветковое растение в мире –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вольфия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бескорневая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не встречающееся в других районах Курской области, впервые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отмеченнная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академиком В.Н. Сукачевым. Очень маленькое плавающее по поверхности воды растение похожее на мелкую ряску. Стебли или фронды до 1,2 мм длиной, без корешков. Встречается в стоячих водах. Имеет одну тычинку и один пестик. Размножается вегетативно.</w:t>
      </w:r>
    </w:p>
    <w:p w14:paraId="206BD338" w14:textId="77777777" w:rsidR="00D933F1" w:rsidRPr="00C62146" w:rsidRDefault="00D933F1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Лесные массивы участка Пойма </w:t>
      </w:r>
      <w:proofErr w:type="spellStart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Псла</w:t>
      </w:r>
      <w:proofErr w:type="spellEnd"/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представлены ольшаниками, ивняками и дубравами.</w:t>
      </w:r>
    </w:p>
    <w:p w14:paraId="11A93934" w14:textId="73A944D6" w:rsidR="00D933F1" w:rsidRPr="00C62146" w:rsidRDefault="00D933F1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Животный мир: земноводные – 9 видов, пресмыкающиеся - 4 вида. Из 23 видов млекопитающих здесь обитают европейская и американская норки, выдра, выхухоль. Зарегистрировано 127 видов птиц, гнездятся такие виды водно-болотных угодий, как кряква, чирок-трескунок, болотный лунь, желтоголовая трясогузка, тростниковая овсянка. В пойме реки располагается одна из самых больших колоний серой цапли в Курской области.</w:t>
      </w:r>
    </w:p>
    <w:p w14:paraId="5145AEBC" w14:textId="50AC2963" w:rsidR="00D00A71" w:rsidRPr="00C62146" w:rsidRDefault="00D933F1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Охранной зоны нет.</w:t>
      </w:r>
    </w:p>
    <w:p w14:paraId="339AA9D2" w14:textId="77777777" w:rsidR="006D543D" w:rsidRPr="00C62146" w:rsidRDefault="006D543D" w:rsidP="00D933F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E189FBF" w14:textId="053EE187" w:rsidR="00D933F1" w:rsidRPr="00C62146" w:rsidRDefault="00D933F1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Луговая степь у хутора Пересыпь</w:t>
      </w:r>
    </w:p>
    <w:p w14:paraId="3C057FCB" w14:textId="72C7F063" w:rsidR="00D933F1" w:rsidRPr="00C62146" w:rsidRDefault="00D933F1" w:rsidP="00D933F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регионального значения «Луговая степь у хутора Пересыпь», 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 года» и постановлением Администрации Курской области от 18.11.2020 № 1155-па «О памятнике природы регионального значения «Луговая степь у хутора Пересыпь»», объявлен памятником природы регионального значения «</w:t>
      </w:r>
      <w:r w:rsidR="00F90A71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Луговая степь у хутора Пересыпь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а территория, занятая им – особо охраняемой природной территорией регионального значения.</w:t>
      </w:r>
    </w:p>
    <w:p w14:paraId="3A045EFF" w14:textId="77777777" w:rsidR="00D933F1" w:rsidRPr="00C62146" w:rsidRDefault="00D933F1" w:rsidP="00D933F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Природные особенности и объекты особой охраны</w:t>
      </w:r>
    </w:p>
    <w:p w14:paraId="7C146432" w14:textId="143AB027" w:rsidR="00EE156B" w:rsidRPr="00C62146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в границах муниципального образования «Зоринский сельсовет» Обоянского района Курской области, в 0,3 км на восток и 2 км на юго-восток от хутора Пересыпь, в 15 км на юго-восток от районного центра – г. Обояни.</w:t>
      </w:r>
    </w:p>
    <w:p w14:paraId="07E278EE" w14:textId="77777777" w:rsidR="00EE156B" w:rsidRPr="00C62146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располагается в районе типичных карбонатных черноземов. У основания склона по реке Псел и восточнее сформировались пойменные луговые почвы. Механический состав почв легко- и среднесуглинистый. Мощность гумусового горизонта составляет до 40 см. Содержание гумуса - 5 - 7%.</w:t>
      </w:r>
    </w:p>
    <w:p w14:paraId="7740837C" w14:textId="2A847CB2" w:rsidR="00EE156B" w:rsidRPr="00C62146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отмечено:</w:t>
      </w:r>
    </w:p>
    <w:p w14:paraId="36AA0ACD" w14:textId="40286A92" w:rsidR="00EE156B" w:rsidRPr="00C62146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200 видов сосудистых растений, 24 из которых занесены в Красную книгу Курской области (2017), 3 – рябчик шахматный, касатик безлистный, ковыль перистый – в Красную книгу Российской Федерации (2008);</w:t>
      </w:r>
    </w:p>
    <w:p w14:paraId="5D4F1ED4" w14:textId="0AA365C0" w:rsidR="00EE156B" w:rsidRPr="00C62146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81 вид насекомых, 1 вид земноводных, 1 вид пресмыкающихся, 39 видов птиц и 4 вида млекопитающих. Три вида – богомол обыкновенный, серая куропатка и степной сурок – занесены в Красную книгу Курской области (2017).</w:t>
      </w:r>
    </w:p>
    <w:p w14:paraId="3ECBEAFF" w14:textId="2E519CBD" w:rsidR="00D933F1" w:rsidRPr="00C62146" w:rsidRDefault="00EE156B" w:rsidP="00EE156B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имеет природоохранное и научное значение, которое заключается в сохранении на его территории популяции степного сурка (</w:t>
      </w:r>
      <w:proofErr w:type="spellStart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Marmota</w:t>
      </w:r>
      <w:proofErr w:type="spellEnd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bobak</w:t>
      </w:r>
      <w:proofErr w:type="spellEnd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– редкого вида, занесенного в Красную книгу Курской области (2017) и нуждающегося в дальнейшем изучении.</w:t>
      </w:r>
    </w:p>
    <w:p w14:paraId="77F2AA71" w14:textId="77777777" w:rsidR="00D933F1" w:rsidRPr="00C62146" w:rsidRDefault="00D933F1" w:rsidP="00D933F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Месторасположение</w:t>
      </w:r>
    </w:p>
    <w:p w14:paraId="6C306ED9" w14:textId="5057637A" w:rsidR="00EE156B" w:rsidRPr="00C62146" w:rsidRDefault="00EE156B" w:rsidP="00EE156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в границах муниципального образования «Зоринский сельсовет» Обоянского района Курской области.</w:t>
      </w:r>
    </w:p>
    <w:p w14:paraId="091B0494" w14:textId="48C62879" w:rsidR="00EE156B" w:rsidRPr="00C62146" w:rsidRDefault="00EE156B" w:rsidP="00EE156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расположен:</w:t>
      </w:r>
    </w:p>
    <w:p w14:paraId="672B5F1D" w14:textId="77777777" w:rsidR="00EE156B" w:rsidRPr="00C62146" w:rsidRDefault="00EE156B" w:rsidP="00EE156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0,3 км на восток и 2 км на юго-восток от хутора Пересыпь;</w:t>
      </w:r>
    </w:p>
    <w:p w14:paraId="27515BF2" w14:textId="19E8DF17" w:rsidR="00EE156B" w:rsidRPr="00C62146" w:rsidRDefault="00EE156B" w:rsidP="00EE156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15 км на юго-восток от районного центра – г. Обояни.</w:t>
      </w:r>
    </w:p>
    <w:p w14:paraId="2DA0F9DA" w14:textId="53C0D251" w:rsidR="00D933F1" w:rsidRPr="00C62146" w:rsidRDefault="00D933F1" w:rsidP="00EE156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Данные о площади и об особенностях земельных отношений</w:t>
      </w:r>
    </w:p>
    <w:p w14:paraId="6C13DE79" w14:textId="31182305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состоит из двух участков общей площадью 64,06 га.</w:t>
      </w:r>
    </w:p>
    <w:p w14:paraId="0965BBFA" w14:textId="060449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в границах кадастровых кварталов 46:16:090501, 46:16:090607.</w:t>
      </w:r>
    </w:p>
    <w:p w14:paraId="25D28988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Сведения о собственниках, арендаторах земельных участков, попадающих в границы памятника природы, отсутствуют (выписка из ЕГРП от 22.05.2020 N 46/001/011/2020-37762).</w:t>
      </w:r>
    </w:p>
    <w:p w14:paraId="7C98209B" w14:textId="59B43346" w:rsidR="00D933F1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Схема границ ООПТ с кадастровым делением, земельными участками:</w:t>
      </w:r>
    </w:p>
    <w:p w14:paraId="7616A769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327D7D0" w14:textId="16345DD0" w:rsidR="00D933F1" w:rsidRPr="00C62146" w:rsidRDefault="00FD7914" w:rsidP="00FD79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noProof/>
        </w:rPr>
        <w:drawing>
          <wp:inline distT="0" distB="0" distL="0" distR="0" wp14:anchorId="71FFB4D9" wp14:editId="082AFAE9">
            <wp:extent cx="4419600" cy="3590925"/>
            <wp:effectExtent l="0" t="0" r="0" b="9525"/>
            <wp:docPr id="1540087368" name="Рисунок 1540087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262" cy="35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F29FE" w14:textId="711FFB7D" w:rsidR="00D933F1" w:rsidRPr="00C62146" w:rsidRDefault="00D933F1" w:rsidP="00D933F1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14AD09C" w14:textId="77777777" w:rsidR="00D933F1" w:rsidRPr="00C62146" w:rsidRDefault="00D933F1" w:rsidP="00D933F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Схема границ OOПT с кадастровым делением, земельными участками.</w:t>
      </w:r>
    </w:p>
    <w:p w14:paraId="099CD976" w14:textId="77777777" w:rsidR="00D933F1" w:rsidRPr="00C62146" w:rsidRDefault="00D933F1" w:rsidP="00D933F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Режим особой охраны и порядок использования памятника природы</w:t>
      </w:r>
    </w:p>
    <w:p w14:paraId="2F009012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ООПТ запрещается всякая деятельность, влекущая за собой нарушение сохранности памятника природы:</w:t>
      </w:r>
    </w:p>
    <w:p w14:paraId="74649633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пускание палов, выжигание растительности;</w:t>
      </w:r>
    </w:p>
    <w:p w14:paraId="737F65F1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условий обитания объектов растительного и животного мира;</w:t>
      </w:r>
    </w:p>
    <w:p w14:paraId="27ED3195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осуществление охоты, в том числе с использованием петель, капканов и иных самоловных устройств;</w:t>
      </w:r>
    </w:p>
    <w:p w14:paraId="26440E9F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добыча полезных ископаемых;</w:t>
      </w:r>
    </w:p>
    <w:p w14:paraId="264B9AB5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разведение костров;</w:t>
      </w:r>
    </w:p>
    <w:p w14:paraId="6C384E2E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замусоривание территории;</w:t>
      </w:r>
    </w:p>
    <w:p w14:paraId="2B1A42E7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почвенного покрова;</w:t>
      </w:r>
    </w:p>
    <w:p w14:paraId="2A70028A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магистральных дорог, трубопроводов, линий электропередачи и других коммуникаций, а также строительство и эксплуатация хозяйственных и жилых объектов без получения положительного заключения государственной экологической экспертизы;</w:t>
      </w:r>
    </w:p>
    <w:p w14:paraId="1714D2EC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распашка земель (за исключением мер противопожарного обустройства и использования земель сельскохозяйственного назначения);</w:t>
      </w:r>
    </w:p>
    <w:p w14:paraId="455E1754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уничтожение и повреждение специальных предупредительных аншлагов и информационных знаков.</w:t>
      </w:r>
    </w:p>
    <w:p w14:paraId="4E5F8B0B" w14:textId="1C35D560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Допустимые виды использования территории:</w:t>
      </w:r>
    </w:p>
    <w:p w14:paraId="67D82C5F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 памятника природы;</w:t>
      </w:r>
    </w:p>
    <w:p w14:paraId="2B1E43E0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выпас крупного рогатого скота и лошадей в период с 1 мая по 30 октября при соблюдении нормы пастбищной нагрузки: не более 100 условных голов КРС единовременно, в течение не более 15 дней непрерывно, при перерывах между </w:t>
      </w:r>
      <w:proofErr w:type="spellStart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стравливаниями</w:t>
      </w:r>
      <w:proofErr w:type="spellEnd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не менее 90 дней;</w:t>
      </w:r>
    </w:p>
    <w:p w14:paraId="7598640D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биологических мер борьбы с вредителями леса;</w:t>
      </w:r>
    </w:p>
    <w:p w14:paraId="23261343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гнездовий для птиц;</w:t>
      </w:r>
    </w:p>
    <w:p w14:paraId="14499F14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научных исследований, в том числе в целях мониторинга численности краснокнижных видов животных и растений;</w:t>
      </w:r>
    </w:p>
    <w:p w14:paraId="3E56ACB6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эколого-просветительских мероприятий (проведение учебно-познавательных экскурсий, организация и обустройство учебных и экскурсионных экологических троп).</w:t>
      </w:r>
    </w:p>
    <w:p w14:paraId="23AD99ED" w14:textId="58479552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памятника природы осуществляется без изъятия у собственников земельных участков, но с ограничением прав пользования земельными участками в связи с установлением режима особой охраны.</w:t>
      </w:r>
    </w:p>
    <w:p w14:paraId="08815910" w14:textId="4D3855A3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Границы памятника природы обозначаются на местности специальными предупредительными аншлагами и информационными знаками, учитываются при разработке всех видов документации, обосновывающей хозяйственную и иную деятельность, затрагивающую эти территории.</w:t>
      </w:r>
    </w:p>
    <w:p w14:paraId="4CE52117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C2015E7" w14:textId="70359278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noProof/>
        </w:rPr>
        <w:lastRenderedPageBreak/>
        <w:drawing>
          <wp:inline distT="0" distB="0" distL="0" distR="0" wp14:anchorId="5240E953" wp14:editId="1F43E601">
            <wp:extent cx="4724400" cy="4152900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FEF09" w14:textId="77777777" w:rsidR="00FD7914" w:rsidRPr="00C62146" w:rsidRDefault="00FD7914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24CDA33" w14:textId="3A5DD1D0" w:rsidR="00FD7914" w:rsidRPr="00C62146" w:rsidRDefault="00FD7914" w:rsidP="00FD791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Карта-схема расположения ООПТ</w:t>
      </w:r>
    </w:p>
    <w:p w14:paraId="12598035" w14:textId="105C6475" w:rsidR="00D933F1" w:rsidRPr="00C62146" w:rsidRDefault="00D933F1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EC9D26F" w14:textId="40174B76" w:rsidR="0052378A" w:rsidRPr="00C62146" w:rsidRDefault="0052378A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Охранная зона</w:t>
      </w:r>
    </w:p>
    <w:p w14:paraId="79333436" w14:textId="14E152FD" w:rsidR="0052378A" w:rsidRPr="00C62146" w:rsidRDefault="002A5E37" w:rsidP="002A5E37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 губернатора Курской области от 26 июля 2021 г. № 334-пг «Об установлении охранной зоны памятника природы Регионального значения «Луговая степь у хутора Пересыпь»» установлена охранная</w:t>
      </w:r>
      <w:r w:rsidRPr="00C62146">
        <w:t xml:space="preserve"> 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зона памятника природы регионального значения «Луговая степь у хутора Пересыпь» в целях защиты памятника природы от неблагоприятных антропогенных воздействий на прилегающей к нему территории. </w:t>
      </w:r>
    </w:p>
    <w:p w14:paraId="428AA4AC" w14:textId="6E71F718" w:rsidR="00774E14" w:rsidRPr="00C62146" w:rsidRDefault="00774E14" w:rsidP="00774E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представляет собой контур шириной 5 м, проходящий по периметру границ памятника природы.</w:t>
      </w:r>
    </w:p>
    <w:p w14:paraId="59CF6485" w14:textId="0AABB5C3" w:rsidR="00774E14" w:rsidRPr="00C62146" w:rsidRDefault="00774E14" w:rsidP="00774E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Площадь охранной зоны составляет 4,9631 га. Общая площадь памятника природы с охранной зоной составляет 69,0231 га.</w:t>
      </w:r>
    </w:p>
    <w:p w14:paraId="11C20BC8" w14:textId="0DF1FB4B" w:rsidR="00774E14" w:rsidRPr="00C62146" w:rsidRDefault="00774E14" w:rsidP="00774E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находится в пределах двух кадастровых кварталов 46:16:090501, 46:16:090607.</w:t>
      </w:r>
    </w:p>
    <w:p w14:paraId="03DA3B38" w14:textId="284D0035" w:rsidR="00774E14" w:rsidRPr="00C62146" w:rsidRDefault="00774E14" w:rsidP="00774E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Охранная зона памятника природы расположена на землях сельскохозяйственного назначения и на землях населенного пункта, вид разрешенного использования: в качестве сельскохозяйственных угодий.</w:t>
      </w:r>
    </w:p>
    <w:p w14:paraId="1781B0FF" w14:textId="5F60A2B1" w:rsidR="0052378A" w:rsidRPr="00C62146" w:rsidRDefault="00774E14" w:rsidP="00774E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Земельные участки в границах охранной зоны у собственников, землепользователей, землевладельцев и арендаторов не изымаются и используются ими с соблюдением установленного для таких земельных участков особого правового режима.</w:t>
      </w:r>
    </w:p>
    <w:p w14:paraId="23E7171C" w14:textId="1B3DC85E" w:rsidR="0052378A" w:rsidRPr="00C62146" w:rsidRDefault="0052378A" w:rsidP="005237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Балка у села Шипы</w:t>
      </w:r>
    </w:p>
    <w:p w14:paraId="736E4930" w14:textId="1D7A028B" w:rsidR="0052378A" w:rsidRPr="00C62146" w:rsidRDefault="0052378A" w:rsidP="0052378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Памятник природы регионального значения «Балка у села Шипы», 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 года» и постановлением Администрации Курской области от </w:t>
      </w:r>
      <w:r w:rsidR="00C02935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C02935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04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.202</w:t>
      </w:r>
      <w:r w:rsidR="00C02935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 </w:t>
      </w:r>
      <w:r w:rsidR="00C02935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449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-па «О памятнике природы регионального значения «Балка у села Шипы»», объявлен памятником природы регионального значения «Балка у села Шипы», а территория, занятая им – особо охраняемой природной территорией регионального значения.</w:t>
      </w:r>
    </w:p>
    <w:p w14:paraId="68FAA33B" w14:textId="77777777" w:rsidR="0052378A" w:rsidRPr="00C62146" w:rsidRDefault="0052378A" w:rsidP="0052378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Природные особенности и объекты особой охраны</w:t>
      </w:r>
    </w:p>
    <w:p w14:paraId="725504BE" w14:textId="1D43A0AB" w:rsidR="0052378A" w:rsidRPr="00C62146" w:rsidRDefault="0052378A" w:rsidP="0052378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Памятник природы расположен </w:t>
      </w:r>
      <w:r w:rsidR="00C02935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муниципального образования «Зоринский сельсовет» Обоянского района Курской области</w:t>
      </w:r>
      <w:r w:rsidR="00C02935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03E2680A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отмечено:</w:t>
      </w:r>
    </w:p>
    <w:p w14:paraId="397AE16A" w14:textId="518729D1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400 видов сосудистых растений, 4 из которых – адонис весенний, лук желтеющий, ковыль узколистный, ковыль перистый внесены в Красную книгу Курской области, а ковыль перистый – в Красную книгу Российской Федерации;</w:t>
      </w:r>
    </w:p>
    <w:p w14:paraId="59FEC46F" w14:textId="585B20FA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151 вид позвоночных животных, 21 из которых – сурок степной, обыкновенная пустельга, черный коршун, гадюка Никольского и другие - внесен в Красную книгу Курской области, а обыкновенная горлица – в Красную книгу Российской Федерации;</w:t>
      </w:r>
    </w:p>
    <w:p w14:paraId="6F7CD69F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68 видов грибов, 37 видов лишайников.</w:t>
      </w:r>
    </w:p>
    <w:p w14:paraId="2D95E940" w14:textId="3B0D009F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имеет природоохранное, научное, эколого-просветительское, эстетическое значение.</w:t>
      </w:r>
    </w:p>
    <w:p w14:paraId="64FB0CE6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Природоохранное значение памятника природы заключается в сохранении на его территории естественного комплекса флоры и фауны лесостепи, восстановлении популяции сурка обыкновенного.</w:t>
      </w:r>
    </w:p>
    <w:p w14:paraId="294EA1CF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Научная ценность территории связана с ее высоким биологическим разнообразием и сохранившимися эталонными участками природных экосистем, в том числе нуждающимися в особой охране растительными сообществами, редкими и исчезающими видами растений и животных.</w:t>
      </w:r>
    </w:p>
    <w:p w14:paraId="1AC48496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Эколого-просветительская ценность заключается в возможности использования данной территории как модельного участка по знакомству населения с естественными природными сообществами, редкими видами животных и растений.</w:t>
      </w:r>
    </w:p>
    <w:p w14:paraId="348256AA" w14:textId="751943AD" w:rsidR="0052378A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Эстетическое значение памятника природы заключается в том, что он является фрагментом участка степной растительности хорошей сохранности и может быть местом проведения экологических экскурсий.</w:t>
      </w:r>
    </w:p>
    <w:p w14:paraId="07438084" w14:textId="77777777" w:rsidR="0052378A" w:rsidRPr="00C62146" w:rsidRDefault="0052378A" w:rsidP="0052378A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Месторасположение</w:t>
      </w:r>
    </w:p>
    <w:p w14:paraId="33AE7A4B" w14:textId="77777777" w:rsidR="00C02935" w:rsidRPr="00C62146" w:rsidRDefault="00C02935" w:rsidP="0052378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на территории муниципального образования «Зоринский сельсовет» Обоянского района Курской области.</w:t>
      </w:r>
    </w:p>
    <w:p w14:paraId="03D7829C" w14:textId="77777777" w:rsidR="00C02935" w:rsidRPr="00C62146" w:rsidRDefault="00C02935" w:rsidP="00C02935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в:</w:t>
      </w:r>
    </w:p>
    <w:p w14:paraId="709B086D" w14:textId="163C13DD" w:rsidR="00C02935" w:rsidRPr="00C62146" w:rsidRDefault="00C02935" w:rsidP="00C02935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12,5 км на юго-восток от муниципального образования «Город 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Обоянь»;</w:t>
      </w:r>
    </w:p>
    <w:p w14:paraId="24E56AA9" w14:textId="77777777" w:rsidR="00C02935" w:rsidRPr="00C62146" w:rsidRDefault="00C02935" w:rsidP="00C02935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0,5 км на запад от села Шипы.</w:t>
      </w:r>
    </w:p>
    <w:p w14:paraId="09C084FC" w14:textId="65E8893A" w:rsidR="0052378A" w:rsidRPr="00C62146" w:rsidRDefault="0052378A" w:rsidP="00C02935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6214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Данные о площади и об особенностях земельных отношений</w:t>
      </w:r>
    </w:p>
    <w:p w14:paraId="3AC4206C" w14:textId="0494C782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состоит из трех участков общей площадью – 313,57 га, первый участок – 170,91 га, второй участок – 0,55 га, третий участок – 142,1 га.</w:t>
      </w:r>
    </w:p>
    <w:p w14:paraId="094B5C72" w14:textId="5AB68085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Памятник природы расположен на территории кадастровых кварталов:</w:t>
      </w:r>
    </w:p>
    <w:p w14:paraId="214155E3" w14:textId="3616F53C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46:16:000000, 46:16:090603 (земли лесного фонда, лесные кварталы 117 - 122 Обоянского участкового лесничества Обоянского лесничества) и предоставлен в аренду ООО «Дубрава - Инфо» для заготовки древесины (договор аренды от 31.08.2010 б/н);</w:t>
      </w:r>
    </w:p>
    <w:p w14:paraId="1EE12B2C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46:16:090606 (земли лесного фонда, лесные кварталы 123, 131 Обоянского участкового лесничества Обоянского лесничества);</w:t>
      </w:r>
    </w:p>
    <w:p w14:paraId="7C60B649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46:16:090301 (земли лесного фонда, лесной квартал 123 Обоянского участкового лесничества Обоянского лесничества);</w:t>
      </w:r>
    </w:p>
    <w:p w14:paraId="5EBBE0C6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46:16:090401 (земли лесного фонда, лесной квартал 130 Обоянского участкового лесничества Обоянского лесничества).</w:t>
      </w:r>
    </w:p>
    <w:p w14:paraId="5C9E2410" w14:textId="77777777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границы памятника природы попадают земельные участки с кадастровыми номерами:</w:t>
      </w:r>
    </w:p>
    <w:p w14:paraId="255DF8A6" w14:textId="50F9E038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46:16:090603:106, площадью 8 га, категория земель: земли сельскохозяйственного назначения, вид разрешенного использования: для сельскохозяйственного производства, правообладатель: АО «Антарес», ИНН: 4619004907, ОГРН: 1164632053134, вид зарегистрированного права: собственность (выписка из ЕГРН от 26.01.2022 № КУВИ-001/2022-10742975);</w:t>
      </w:r>
    </w:p>
    <w:p w14:paraId="1302A384" w14:textId="5A1BA6CE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46:16:090603:108, площадью 78,3 га, категория земель: земли сельскохозяйственного назначения, вид разрешенного использования: для сельскохозяйственного производства, правообладатель: АО «Антарес», ИНН: 4619004907, ОГРН: 1164632053134, вид зарегистрированного права: собственность (выписка из ЕГРН от 26.01.2022 № КУВИ-001/2022-10741863);</w:t>
      </w:r>
    </w:p>
    <w:p w14:paraId="56A1F09D" w14:textId="2D100A1D" w:rsidR="00C02935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46:16:090606:7, площадью 25,6 га, категория земель: земли сельскохозяйственного назначения, вид разрешенного использования: для сельскохозяйственного производства, арендатор: АО «Артель», ИНН: 4616005878, ОГРН: 1024600733200, договор аренды № 4 от 01.04.2013 (выписка из ЕГРН от 26.01.2022 N КУВИ-001/2022-10743901).</w:t>
      </w:r>
    </w:p>
    <w:p w14:paraId="140F41ED" w14:textId="14D2E1A3" w:rsidR="0052378A" w:rsidRPr="00C62146" w:rsidRDefault="00C02935" w:rsidP="00C02935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территории памятника природы на земельном участке с кадастровым номером 46:16:000000:441 размещена высоковольтная линия ВЛ - 10 </w:t>
      </w:r>
      <w:proofErr w:type="spellStart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</w:t>
      </w:r>
      <w:proofErr w:type="spellEnd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Пересыпь (выписка из ЕГРН от 26.01.2022 N КУВИ-001/2022-10744828).</w:t>
      </w:r>
    </w:p>
    <w:p w14:paraId="2860CF2E" w14:textId="77777777" w:rsidR="0052378A" w:rsidRPr="00C62146" w:rsidRDefault="0052378A" w:rsidP="0052378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Схема границ ООПТ с кадастровым делением, земельными участками:</w:t>
      </w:r>
    </w:p>
    <w:p w14:paraId="7BAB3329" w14:textId="249B4343" w:rsidR="0052378A" w:rsidRPr="00C62146" w:rsidRDefault="006F6623" w:rsidP="005237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noProof/>
        </w:rPr>
        <w:lastRenderedPageBreak/>
        <w:drawing>
          <wp:inline distT="0" distB="0" distL="0" distR="0" wp14:anchorId="73701DBB" wp14:editId="2BE9AC40">
            <wp:extent cx="3933825" cy="3933825"/>
            <wp:effectExtent l="0" t="0" r="9525" b="9525"/>
            <wp:docPr id="1935543892" name="Рисунок 1935543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6ABDF" w14:textId="77777777" w:rsidR="0052378A" w:rsidRPr="00C62146" w:rsidRDefault="0052378A" w:rsidP="0052378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38C6D24" w14:textId="77777777" w:rsidR="0052378A" w:rsidRPr="00C62146" w:rsidRDefault="0052378A" w:rsidP="0052378A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Схема границ OOПT с кадастровым делением, земельными участками.</w:t>
      </w:r>
    </w:p>
    <w:p w14:paraId="4D43E3E8" w14:textId="77777777" w:rsidR="0052378A" w:rsidRPr="00C62146" w:rsidRDefault="0052378A" w:rsidP="0052378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Режим особой охраны и порядок использования памятника природы</w:t>
      </w:r>
    </w:p>
    <w:p w14:paraId="01EB1A42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территории памятника природы запрещается всякая деятельность, влекущая за собой нарушение сохранности памятника природы, в том числе:</w:t>
      </w:r>
    </w:p>
    <w:p w14:paraId="6EFD3D2A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условий обитания объектов растительного и животного мира;</w:t>
      </w:r>
    </w:p>
    <w:p w14:paraId="154DDF4D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рубок древесных насаждений (за исключением санитарно-оздоровительных);</w:t>
      </w:r>
    </w:p>
    <w:p w14:paraId="1C93E124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пускание палов, разведение костров, выжигание растительности, древесных и пожнивных остатков;</w:t>
      </w:r>
    </w:p>
    <w:p w14:paraId="29E9506E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добывание птиц и млекопитающих, осуществление охоты;</w:t>
      </w:r>
    </w:p>
    <w:p w14:paraId="4EDF0E66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разведка и добыча полезных ископаемых;</w:t>
      </w:r>
    </w:p>
    <w:p w14:paraId="4DA3D8EF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загрязнение и замусоривание территории;</w:t>
      </w:r>
    </w:p>
    <w:p w14:paraId="7AF8ED8A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объектов размещения, хранения отходов производства и потребления, радиоактивных, химических, взрывчатых, токсичных, отравляющих и ядовитых веществ;</w:t>
      </w:r>
    </w:p>
    <w:p w14:paraId="791D630C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кладбищ, скотомогильников;</w:t>
      </w:r>
    </w:p>
    <w:p w14:paraId="1D86E251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деятельность, влекущая за собой нарушение почвенного покрова, распашка территории (за исключением противопожарных мероприятий);</w:t>
      </w:r>
    </w:p>
    <w:p w14:paraId="7997E1CC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археологических полевых работ;</w:t>
      </w:r>
    </w:p>
    <w:p w14:paraId="54E88F36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сбор цветов, листьев и других частей редких и охраняемых видов 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растений в любых целях, за исключением научных исследований, нанесение им любых иных повреждений;</w:t>
      </w:r>
    </w:p>
    <w:p w14:paraId="3D7C4851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разорение муравейников, гнезд, нор и прочих жилищ диких животных;</w:t>
      </w:r>
    </w:p>
    <w:p w14:paraId="252358C5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устройство лагерей скота, летних доек, загонов и иных форм долговременного содержания скота;</w:t>
      </w:r>
    </w:p>
    <w:p w14:paraId="4FB10B8A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заправка топливом и мойка всех видов механических транспортных средств;</w:t>
      </w:r>
    </w:p>
    <w:p w14:paraId="5D2E63BE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размещение садоводческих товариществ, коллективных и индивидуальных дачных и садово-огородных участков;</w:t>
      </w:r>
    </w:p>
    <w:p w14:paraId="2A741235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проезд и стоянка автомототранспортных средств, не связанных с функционированием памятника природы (кроме случаев, связанных с использованием транспортных средств собственниками, владельцами, пользователями земельных участков, расположенных в границах памятника природы);</w:t>
      </w:r>
    </w:p>
    <w:p w14:paraId="0201D51A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уничтожение и повреждение специальных предупредительных аншлагов и информационных знаков.</w:t>
      </w:r>
    </w:p>
    <w:p w14:paraId="0B9E0BBD" w14:textId="035A5749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Допустимые виды использования территории:</w:t>
      </w:r>
    </w:p>
    <w:p w14:paraId="6722E60A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противопожарных, санитарно-оздоровительных и иных профилактических мероприятий, необходимых для обеспечения противопожарной безопасности и поддержания санитарных свойств территории памятника природы;</w:t>
      </w:r>
    </w:p>
    <w:p w14:paraId="57E961E9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работ по установке специальных предупредительных аншлагов с указанием режима охранной зоны и информационных знаков;</w:t>
      </w:r>
    </w:p>
    <w:p w14:paraId="2AB1255E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проведение научных исследований, в том числе в целях экологического мониторинга;</w:t>
      </w:r>
    </w:p>
    <w:p w14:paraId="7AA4FDBA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эколого-просветительских мероприятий (проведение учебно-познавательных экскурсий, организация и обустройство экологических учебных и экскурсионных троп);</w:t>
      </w:r>
    </w:p>
    <w:p w14:paraId="0518DD8C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выпас КРС и лошадей в период с 1 мая по 30 октября при соблюдении нормы пастбищной нагрузки: не более 100 условных голов КРС единовременно, в течение не более 15 дней непрерывно, при перерывах между </w:t>
      </w:r>
      <w:proofErr w:type="spellStart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стравливаниями</w:t>
      </w:r>
      <w:proofErr w:type="spellEnd"/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не менее 90 дней.</w:t>
      </w:r>
    </w:p>
    <w:p w14:paraId="3C41EB17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Виды разрешенного использования земельных участков в границах памятника природы:</w:t>
      </w:r>
    </w:p>
    <w:p w14:paraId="0B22E256" w14:textId="77777777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основной вид разрешенного использования земельных участков - охрана природных территорий (код 9.1);</w:t>
      </w:r>
    </w:p>
    <w:p w14:paraId="0B82031D" w14:textId="34C80FEB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вспомогательный вид разрешенного использования земельных участков –скотоводство (код 1.8).</w:t>
      </w:r>
    </w:p>
    <w:p w14:paraId="2AEBAC36" w14:textId="7A177A64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памятника природы осуществляется без изъятия у собственников земельных участков, но с ограничением прав пользования земельными участками в связи с установлением режима особой охраны.</w:t>
      </w:r>
    </w:p>
    <w:p w14:paraId="404B046A" w14:textId="222B8059" w:rsidR="0052378A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Границы памятника природы обозначаются на местности специальными предупредительными аншлагами и информационными 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знаками, учитываются при разработке всех видов документации, обосновывающей хозяйственную и иную деятельность, затрагивающую эти территории</w:t>
      </w:r>
      <w:r w:rsidR="0052378A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18F53FEF" w14:textId="77777777" w:rsidR="0052378A" w:rsidRPr="00C62146" w:rsidRDefault="0052378A" w:rsidP="0052378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3A27D1B" w14:textId="0829E560" w:rsidR="0052378A" w:rsidRPr="00C62146" w:rsidRDefault="006F6623" w:rsidP="006F662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noProof/>
        </w:rPr>
        <w:drawing>
          <wp:inline distT="0" distB="0" distL="0" distR="0" wp14:anchorId="4A513F1C" wp14:editId="649AFC84">
            <wp:extent cx="4876271" cy="3695700"/>
            <wp:effectExtent l="0" t="0" r="635" b="0"/>
            <wp:docPr id="1253561045" name="Рисунок 125356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877" cy="369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64102" w14:textId="77777777" w:rsidR="0052378A" w:rsidRPr="00C62146" w:rsidRDefault="0052378A" w:rsidP="0052378A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418DF84" w14:textId="77777777" w:rsidR="0052378A" w:rsidRPr="00C62146" w:rsidRDefault="0052378A" w:rsidP="005237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Карта-схема расположения ООПТ</w:t>
      </w:r>
    </w:p>
    <w:p w14:paraId="42B16306" w14:textId="77777777" w:rsidR="0052378A" w:rsidRPr="00C62146" w:rsidRDefault="0052378A" w:rsidP="00FD7914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E4733F2" w14:textId="7975D6AD" w:rsidR="006F6623" w:rsidRPr="00C62146" w:rsidRDefault="006F6623" w:rsidP="006F6623">
      <w:pPr>
        <w:widowControl w:val="0"/>
        <w:spacing w:after="0" w:line="240" w:lineRule="auto"/>
        <w:ind w:firstLine="6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Планируемая особо охраняемая природная территория</w:t>
      </w:r>
    </w:p>
    <w:p w14:paraId="10AA96A7" w14:textId="62639A9A" w:rsidR="00D933F1" w:rsidRPr="00C62146" w:rsidRDefault="006F6623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постановлением Администрации Курской области от 20.07.2012 № 607-па «Об утверждении Схемы развития и размещения особо охраняемых природных территорий в Курской области на период до 2030 года» на территории муниципального образования «Зоринский сельсовет» Обоянского района Курской области планируется памятник природы регионального значения «</w:t>
      </w:r>
      <w:r w:rsidR="00320247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Балка в окрестностях хутора Пересыпь</w:t>
      </w:r>
      <w:r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320247" w:rsidRPr="00C621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1ED99A03" w14:textId="4783A4CB" w:rsidR="00320247" w:rsidRPr="00C62146" w:rsidRDefault="00DA3E56" w:rsidP="00DA3E5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 – Планируемая особо охраняемая природная территория на территории муниципального образования «Зоринский сельсовет» Обоянского района Курской области</w:t>
      </w:r>
    </w:p>
    <w:p w14:paraId="194F783E" w14:textId="77777777" w:rsidR="00DA3E56" w:rsidRPr="00C62146" w:rsidRDefault="00DA3E56" w:rsidP="000560A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704"/>
        <w:gridCol w:w="2268"/>
        <w:gridCol w:w="1843"/>
        <w:gridCol w:w="1701"/>
        <w:gridCol w:w="2545"/>
      </w:tblGrid>
      <w:tr w:rsidR="00DA3E56" w:rsidRPr="00C62146" w14:paraId="4D2BBA04" w14:textId="77777777" w:rsidTr="00DA3E56">
        <w:tc>
          <w:tcPr>
            <w:tcW w:w="704" w:type="dxa"/>
            <w:vAlign w:val="center"/>
          </w:tcPr>
          <w:p w14:paraId="1B1865FE" w14:textId="719E6984" w:rsidR="006F6623" w:rsidRPr="00C62146" w:rsidRDefault="006F6623" w:rsidP="006F6623">
            <w:pPr>
              <w:pStyle w:val="TableParagraph"/>
              <w:spacing w:before="0"/>
              <w:ind w:left="1"/>
              <w:jc w:val="center"/>
              <w:rPr>
                <w:b/>
                <w:bCs/>
              </w:rPr>
            </w:pPr>
            <w:r w:rsidRPr="00C62146">
              <w:rPr>
                <w:b/>
                <w:bCs/>
              </w:rPr>
              <w:t>№</w:t>
            </w:r>
          </w:p>
          <w:p w14:paraId="51C4103D" w14:textId="120D7F8B" w:rsidR="006F6623" w:rsidRPr="00C62146" w:rsidRDefault="006F6623" w:rsidP="006F6623">
            <w:pPr>
              <w:jc w:val="center"/>
              <w:rPr>
                <w:b/>
                <w:bCs/>
              </w:rPr>
            </w:pPr>
            <w:r w:rsidRPr="00C62146">
              <w:rPr>
                <w:b/>
                <w:bCs/>
              </w:rPr>
              <w:t>п/п</w:t>
            </w:r>
          </w:p>
        </w:tc>
        <w:tc>
          <w:tcPr>
            <w:tcW w:w="2268" w:type="dxa"/>
            <w:vAlign w:val="center"/>
          </w:tcPr>
          <w:p w14:paraId="69AFD4F7" w14:textId="2AE2A8CD" w:rsidR="006F6623" w:rsidRPr="00C62146" w:rsidRDefault="006F6623" w:rsidP="006F6623">
            <w:pPr>
              <w:jc w:val="center"/>
              <w:rPr>
                <w:b/>
                <w:bCs/>
              </w:rPr>
            </w:pPr>
            <w:r w:rsidRPr="00C62146">
              <w:rPr>
                <w:b/>
                <w:bCs/>
              </w:rPr>
              <w:t>Наименование</w:t>
            </w:r>
          </w:p>
        </w:tc>
        <w:tc>
          <w:tcPr>
            <w:tcW w:w="1843" w:type="dxa"/>
            <w:vAlign w:val="center"/>
          </w:tcPr>
          <w:p w14:paraId="1989FBA6" w14:textId="547287E1" w:rsidR="006F6623" w:rsidRPr="00C62146" w:rsidRDefault="006F6623" w:rsidP="006F6623">
            <w:pPr>
              <w:jc w:val="center"/>
              <w:rPr>
                <w:b/>
                <w:bCs/>
              </w:rPr>
            </w:pPr>
            <w:r w:rsidRPr="00C62146">
              <w:rPr>
                <w:b/>
                <w:bCs/>
              </w:rPr>
              <w:t>Местоположение</w:t>
            </w:r>
          </w:p>
        </w:tc>
        <w:tc>
          <w:tcPr>
            <w:tcW w:w="1701" w:type="dxa"/>
            <w:vAlign w:val="center"/>
          </w:tcPr>
          <w:p w14:paraId="5D87C2B4" w14:textId="48D3A08C" w:rsidR="006F6623" w:rsidRPr="00C62146" w:rsidRDefault="006F6623" w:rsidP="006F6623">
            <w:pPr>
              <w:jc w:val="center"/>
              <w:rPr>
                <w:b/>
                <w:bCs/>
              </w:rPr>
            </w:pPr>
            <w:r w:rsidRPr="00C62146">
              <w:rPr>
                <w:b/>
                <w:bCs/>
              </w:rPr>
              <w:t>Площадь,</w:t>
            </w:r>
            <w:r w:rsidRPr="00C62146">
              <w:rPr>
                <w:b/>
                <w:bCs/>
                <w:spacing w:val="-52"/>
              </w:rPr>
              <w:t xml:space="preserve"> </w:t>
            </w:r>
            <w:r w:rsidRPr="00C62146">
              <w:rPr>
                <w:b/>
                <w:bCs/>
              </w:rPr>
              <w:t>га</w:t>
            </w:r>
          </w:p>
        </w:tc>
        <w:tc>
          <w:tcPr>
            <w:tcW w:w="2545" w:type="dxa"/>
            <w:vAlign w:val="center"/>
          </w:tcPr>
          <w:p w14:paraId="3C456475" w14:textId="79C30494" w:rsidR="006F6623" w:rsidRPr="00C62146" w:rsidRDefault="006F6623" w:rsidP="006F6623">
            <w:pPr>
              <w:jc w:val="center"/>
              <w:rPr>
                <w:b/>
                <w:bCs/>
              </w:rPr>
            </w:pPr>
            <w:r w:rsidRPr="00C62146">
              <w:rPr>
                <w:b/>
                <w:bCs/>
              </w:rPr>
              <w:t>Обоснование</w:t>
            </w:r>
            <w:r w:rsidRPr="00C62146">
              <w:rPr>
                <w:b/>
                <w:bCs/>
                <w:spacing w:val="-5"/>
              </w:rPr>
              <w:t xml:space="preserve"> </w:t>
            </w:r>
            <w:r w:rsidRPr="00C62146">
              <w:rPr>
                <w:b/>
                <w:bCs/>
              </w:rPr>
              <w:t>создания</w:t>
            </w:r>
          </w:p>
        </w:tc>
      </w:tr>
      <w:tr w:rsidR="00DA3E56" w:rsidRPr="00C62146" w14:paraId="23F01E69" w14:textId="77777777" w:rsidTr="00DA3E56">
        <w:tc>
          <w:tcPr>
            <w:tcW w:w="704" w:type="dxa"/>
            <w:vAlign w:val="center"/>
          </w:tcPr>
          <w:p w14:paraId="218BF94E" w14:textId="4C188100" w:rsidR="006F6623" w:rsidRPr="00C62146" w:rsidRDefault="006F6623" w:rsidP="006F6623">
            <w:pPr>
              <w:jc w:val="center"/>
            </w:pPr>
            <w:r w:rsidRPr="00C62146">
              <w:t>1</w:t>
            </w:r>
            <w:r w:rsidR="00DA3E56" w:rsidRPr="00C62146">
              <w:t>.</w:t>
            </w:r>
          </w:p>
        </w:tc>
        <w:tc>
          <w:tcPr>
            <w:tcW w:w="2268" w:type="dxa"/>
            <w:vAlign w:val="center"/>
          </w:tcPr>
          <w:p w14:paraId="11E7F49D" w14:textId="4B76EFA4" w:rsidR="006F6623" w:rsidRPr="00C62146" w:rsidRDefault="006F6623" w:rsidP="006F6623">
            <w:pPr>
              <w:jc w:val="center"/>
            </w:pPr>
            <w:r w:rsidRPr="00C62146">
              <w:t>Балка в окрестностях хутора Пересыпь</w:t>
            </w:r>
          </w:p>
        </w:tc>
        <w:tc>
          <w:tcPr>
            <w:tcW w:w="1843" w:type="dxa"/>
            <w:vAlign w:val="center"/>
          </w:tcPr>
          <w:p w14:paraId="55965DFC" w14:textId="77777777" w:rsidR="006F6623" w:rsidRPr="00C62146" w:rsidRDefault="006F6623" w:rsidP="006F6623">
            <w:pPr>
              <w:jc w:val="center"/>
            </w:pPr>
            <w:r w:rsidRPr="00C62146">
              <w:t>Курская область</w:t>
            </w:r>
          </w:p>
          <w:p w14:paraId="1CA7F9A4" w14:textId="77777777" w:rsidR="006F6623" w:rsidRPr="00C62146" w:rsidRDefault="006F6623" w:rsidP="006F6623">
            <w:pPr>
              <w:jc w:val="center"/>
            </w:pPr>
            <w:r w:rsidRPr="00C62146">
              <w:t>Обоянский район</w:t>
            </w:r>
          </w:p>
          <w:p w14:paraId="0A9FE542" w14:textId="41BD5E7F" w:rsidR="006F6623" w:rsidRPr="00C62146" w:rsidRDefault="006F6623" w:rsidP="006F6623">
            <w:pPr>
              <w:jc w:val="center"/>
            </w:pPr>
            <w:r w:rsidRPr="00C62146">
              <w:t>Зоринский сельсовет</w:t>
            </w:r>
          </w:p>
        </w:tc>
        <w:tc>
          <w:tcPr>
            <w:tcW w:w="1701" w:type="dxa"/>
            <w:vAlign w:val="center"/>
          </w:tcPr>
          <w:p w14:paraId="332ACDA0" w14:textId="4AB44F13" w:rsidR="006F6623" w:rsidRPr="00C62146" w:rsidRDefault="006F6623" w:rsidP="006F6623">
            <w:pPr>
              <w:jc w:val="center"/>
            </w:pPr>
            <w:r w:rsidRPr="00C62146">
              <w:t>2500*</w:t>
            </w:r>
          </w:p>
        </w:tc>
        <w:tc>
          <w:tcPr>
            <w:tcW w:w="2545" w:type="dxa"/>
            <w:vAlign w:val="center"/>
          </w:tcPr>
          <w:p w14:paraId="0C1F32E4" w14:textId="1BABEA57" w:rsidR="006F6623" w:rsidRPr="00C62146" w:rsidRDefault="006F6623" w:rsidP="006F6623">
            <w:pPr>
              <w:jc w:val="center"/>
            </w:pPr>
            <w:r w:rsidRPr="00C62146">
              <w:t>Сохранение мест обитания популяций сурка обыкновенного</w:t>
            </w:r>
          </w:p>
        </w:tc>
      </w:tr>
    </w:tbl>
    <w:p w14:paraId="2DE1695F" w14:textId="77777777" w:rsidR="006F6623" w:rsidRPr="00C62146" w:rsidRDefault="006F6623" w:rsidP="006F662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62146">
        <w:rPr>
          <w:rFonts w:ascii="Times New Roman" w:eastAsia="Times New Roman" w:hAnsi="Times New Roman" w:cs="Times New Roman"/>
          <w:sz w:val="24"/>
          <w:szCs w:val="24"/>
          <w:lang w:eastAsia="ru-RU"/>
        </w:rPr>
        <w:t>* – участки территорий, площадь которых будет уточняться при проведении комплексного экологического обследования.</w:t>
      </w:r>
    </w:p>
    <w:p w14:paraId="0078877B" w14:textId="46C27A7A" w:rsidR="00D933F1" w:rsidRPr="00C62146" w:rsidRDefault="006F6623" w:rsidP="006F6623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47A057C4" w14:textId="34EA3182" w:rsidR="000968FB" w:rsidRPr="00C62146" w:rsidRDefault="00205909" w:rsidP="004612D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подразделе 2.13.</w:t>
      </w:r>
      <w:r w:rsidR="007A5956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«Водоохранные зоны и прибрежно-защитные полосы</w:t>
      </w:r>
      <w:r w:rsidR="00076C9E" w:rsidRPr="00C62146">
        <w:t xml:space="preserve"> </w:t>
      </w:r>
      <w:r w:rsidR="00076C9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и водные объекты общего пользования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1254CF6D" w14:textId="6C2F910F" w:rsidR="00CA043B" w:rsidRPr="00C62146" w:rsidRDefault="00205909" w:rsidP="00CA043B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68796C" w:rsidRPr="00C62146">
        <w:rPr>
          <w:rFonts w:ascii="Times New Roman" w:hAnsi="Times New Roman" w:cs="Times New Roman"/>
          <w:sz w:val="28"/>
          <w:szCs w:val="28"/>
        </w:rPr>
        <w:t>аббревиатуру</w:t>
      </w:r>
      <w:r w:rsidRPr="00C62146">
        <w:rPr>
          <w:rFonts w:ascii="Times New Roman" w:hAnsi="Times New Roman" w:cs="Times New Roman"/>
          <w:sz w:val="28"/>
          <w:szCs w:val="28"/>
        </w:rPr>
        <w:t xml:space="preserve"> </w:t>
      </w:r>
      <w:r w:rsidR="0068796C" w:rsidRPr="00C62146">
        <w:rPr>
          <w:rFonts w:ascii="Times New Roman" w:hAnsi="Times New Roman" w:cs="Times New Roman"/>
          <w:sz w:val="28"/>
          <w:szCs w:val="28"/>
        </w:rPr>
        <w:t>«</w:t>
      </w:r>
      <w:r w:rsidRPr="00C62146">
        <w:rPr>
          <w:rFonts w:ascii="Times New Roman" w:hAnsi="Times New Roman" w:cs="Times New Roman"/>
          <w:sz w:val="28"/>
          <w:szCs w:val="28"/>
        </w:rPr>
        <w:t>РФ» заменить словами «Российской Федерации»;</w:t>
      </w:r>
    </w:p>
    <w:p w14:paraId="653BA35A" w14:textId="66B8A4FC" w:rsidR="00B61665" w:rsidRPr="00C62146" w:rsidRDefault="00B61665" w:rsidP="00B6166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двадцать третьем слова «Водного кодекса» заменить словами «Водного кодекса Российской Федерации»;</w:t>
      </w:r>
    </w:p>
    <w:p w14:paraId="4EA5A683" w14:textId="04C23E13" w:rsidR="00BD6458" w:rsidRPr="00C62146" w:rsidRDefault="00BD6458" w:rsidP="00BD645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двадцать седьмом слова «настоящей статьи» заменить словами «статьи 65 Водного кодекса Российской Федерации»;</w:t>
      </w:r>
    </w:p>
    <w:p w14:paraId="480DA696" w14:textId="0F60482F" w:rsidR="00BD6458" w:rsidRPr="00C62146" w:rsidRDefault="00BD6458" w:rsidP="00BD645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тридцатом слова «настоящего Кодекса» заменить словами «Водного кодекса Российской Федерации»;</w:t>
      </w:r>
    </w:p>
    <w:p w14:paraId="3C1EE5FD" w14:textId="5463D362" w:rsidR="00BD6458" w:rsidRPr="00C62146" w:rsidRDefault="00BD6458" w:rsidP="00BD645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тридцать втором слова «настоящей статьи» заменить словами «статьи 65 Водного кодекса Российской Федерации»;</w:t>
      </w:r>
    </w:p>
    <w:p w14:paraId="549E4551" w14:textId="208B02C3" w:rsidR="00B61665" w:rsidRPr="00C62146" w:rsidRDefault="00E55604" w:rsidP="00B6166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подразделе «Водные объекты общего пользования»:</w:t>
      </w:r>
    </w:p>
    <w:p w14:paraId="691FD9D7" w14:textId="77777777" w:rsidR="00E55604" w:rsidRPr="00C62146" w:rsidRDefault="00E55604" w:rsidP="00E5560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первом слова «Водным кодексом» заменить словами «Водным кодексом Российской Федерации»;</w:t>
      </w:r>
    </w:p>
    <w:p w14:paraId="22E75A13" w14:textId="691241A0" w:rsidR="00E55604" w:rsidRPr="00C62146" w:rsidRDefault="00E55604" w:rsidP="00E5560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втором слова «настоящим Кодексом» заменить словами «Водным кодексом Российской Федерации»;</w:t>
      </w:r>
    </w:p>
    <w:p w14:paraId="7C6C8AA9" w14:textId="6249AD41" w:rsidR="007507F4" w:rsidRPr="00C62146" w:rsidRDefault="007507F4" w:rsidP="00E5560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 xml:space="preserve">в подразделе </w:t>
      </w:r>
      <w:r w:rsidR="00CE5239" w:rsidRPr="00C62146">
        <w:rPr>
          <w:rFonts w:ascii="Times New Roman" w:hAnsi="Times New Roman" w:cs="Times New Roman"/>
          <w:sz w:val="28"/>
          <w:szCs w:val="28"/>
        </w:rPr>
        <w:t xml:space="preserve">2.13.4 </w:t>
      </w:r>
      <w:r w:rsidRPr="00C62146">
        <w:rPr>
          <w:rFonts w:ascii="Times New Roman" w:hAnsi="Times New Roman" w:cs="Times New Roman"/>
          <w:sz w:val="28"/>
          <w:szCs w:val="28"/>
        </w:rPr>
        <w:t>«Предотвращение негативного воздействия вод и ликвидация его последствий»:</w:t>
      </w:r>
    </w:p>
    <w:p w14:paraId="0824F2A8" w14:textId="3DF7F151" w:rsidR="007507F4" w:rsidRPr="00C62146" w:rsidRDefault="007507F4" w:rsidP="007507F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="00076C9E" w:rsidRPr="00C62146">
        <w:rPr>
          <w:rFonts w:ascii="Times New Roman" w:hAnsi="Times New Roman" w:cs="Times New Roman"/>
          <w:sz w:val="28"/>
          <w:szCs w:val="28"/>
        </w:rPr>
        <w:t>настоящим</w:t>
      </w:r>
      <w:r w:rsidRPr="00C62146">
        <w:rPr>
          <w:rFonts w:ascii="Times New Roman" w:hAnsi="Times New Roman" w:cs="Times New Roman"/>
          <w:sz w:val="28"/>
          <w:szCs w:val="28"/>
        </w:rPr>
        <w:t xml:space="preserve"> </w:t>
      </w:r>
      <w:r w:rsidR="00076C9E" w:rsidRPr="00C62146">
        <w:rPr>
          <w:rFonts w:ascii="Times New Roman" w:hAnsi="Times New Roman" w:cs="Times New Roman"/>
          <w:sz w:val="28"/>
          <w:szCs w:val="28"/>
        </w:rPr>
        <w:t>К</w:t>
      </w:r>
      <w:r w:rsidRPr="00C62146">
        <w:rPr>
          <w:rFonts w:ascii="Times New Roman" w:hAnsi="Times New Roman" w:cs="Times New Roman"/>
          <w:sz w:val="28"/>
          <w:szCs w:val="28"/>
        </w:rPr>
        <w:t>одексом» заменить словами «Водным кодексом Российской Федерации»;</w:t>
      </w:r>
    </w:p>
    <w:p w14:paraId="0C7DD779" w14:textId="2192D968" w:rsidR="007507F4" w:rsidRPr="00C62146" w:rsidRDefault="007507F4" w:rsidP="007507F4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 абзаце четырнадцатом слова «Водного кодекса» заменить словами «Водного кодекса Российской Федерации»;</w:t>
      </w:r>
    </w:p>
    <w:p w14:paraId="57307278" w14:textId="5C9ABCC5" w:rsidR="00205909" w:rsidRPr="00C62146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</w:t>
      </w:r>
      <w:r w:rsidR="00CE5239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«Зоны санитарной охраны источников питьевого водоснабжения»:</w:t>
      </w:r>
    </w:p>
    <w:p w14:paraId="78A44247" w14:textId="13CA4FCA" w:rsidR="00205909" w:rsidRPr="00C62146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втором слова «</w:t>
      </w:r>
      <w:r w:rsidR="00CD2068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 «СНиП 2.04.02-84*» «Водоснабжение. Наружные сети и сооружения»»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заменить словами «СП 31.13330.2021 «СНиП 2.04.02-84* Водоснабжение. Наружные сети и сооружения»»;</w:t>
      </w:r>
    </w:p>
    <w:p w14:paraId="508F9215" w14:textId="27A129A1" w:rsidR="00205909" w:rsidRPr="00C62146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шестом слова «СанПиН 2.1.4.1110-02 и </w:t>
      </w:r>
      <w:r w:rsidR="00CD2068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заменить словами «СанПиН 2.1.4.1110-02 «Зоны санитарной охраны источников водоснабжения и водопроводов питьевого назначения» и СП</w:t>
      </w:r>
      <w:r w:rsidR="003F073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31.13330.2021 «СНиП 2.04.02-84* Водоснабжение. Наружные сети и сооружения»»;</w:t>
      </w:r>
    </w:p>
    <w:p w14:paraId="2EE405DF" w14:textId="77777777" w:rsidR="00205909" w:rsidRPr="00C62146" w:rsidRDefault="00205909" w:rsidP="002059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восьмой изложить в следующей редакции:</w:t>
      </w:r>
    </w:p>
    <w:p w14:paraId="7CC21878" w14:textId="3A0A1FBB" w:rsidR="00205909" w:rsidRPr="00C62146" w:rsidRDefault="00205909" w:rsidP="003F0731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«Генеральным планом предлагается установить зоны санитарной охраны для всех существующих и планируемых объектов и сетей водоснабжения муниципального образования </w:t>
      </w:r>
      <w:r w:rsidR="003F073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076C9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Зоринский</w:t>
      </w:r>
      <w:r w:rsidR="003F073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 w:rsidR="00076C9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Обоянского</w:t>
      </w:r>
      <w:r w:rsidR="003F0731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области. Все действующие объекты водоснабжения в обязательном порядке должны иметь проекты организации зон санитарной охраны (далее – ЗСО). Размеры ЗСО должны устанавливаться в соответствии с СанПиН 2.1.4.1110-02 «Зоны санитарной охраны источников водоснабжения и водопроводов питьевого назначения» 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 СП 31.13330.2021 «СНиП 2.04.02-84* Водоснабжение. Наружные сети и сооружения».»;</w:t>
      </w:r>
    </w:p>
    <w:p w14:paraId="3D31B957" w14:textId="568BBB83" w:rsidR="00205909" w:rsidRPr="00C62146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десятом подраздела «Определение границ ЗСО водопроводных сооружений и водоводов» слова «</w:t>
      </w:r>
      <w:r w:rsidR="00495199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СП 31.13330.2012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«Водоснабжение. Наружные сети и сооружения» заменить словами «СП 31.13330.2021 «СНиП 2.04.02-84* Водоснабжение. Наружные сети и сооружения»»;</w:t>
      </w:r>
    </w:p>
    <w:p w14:paraId="37A02149" w14:textId="0E4FC76E" w:rsidR="00205909" w:rsidRPr="00C62146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2.13.</w:t>
      </w:r>
      <w:r w:rsidR="00F96DF8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F96DF8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Санитарно-защитные зоны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1529CFD4" w14:textId="77777777" w:rsidR="00205909" w:rsidRPr="00C62146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0016B77C" w14:textId="77777777" w:rsidR="00205909" w:rsidRPr="00C62146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0289BDC2" w14:textId="25A28275" w:rsidR="00205909" w:rsidRPr="00C62146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66737E85" w14:textId="42C0CEB6" w:rsidR="00F96DF8" w:rsidRPr="00C62146" w:rsidRDefault="00F96DF8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двенадцатом слова «в соответствии с 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08.11.07» заменить словами «в соответствии с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Федерации»»;</w:t>
      </w:r>
    </w:p>
    <w:p w14:paraId="558DD0FB" w14:textId="77777777" w:rsidR="00F96DF8" w:rsidRPr="00C62146" w:rsidRDefault="00F96DF8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абзац четырнадцатый дополнить словами ««СНиП 2.07.01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поселений»»;</w:t>
      </w:r>
    </w:p>
    <w:p w14:paraId="3C96FFFB" w14:textId="77777777" w:rsidR="00F96DF8" w:rsidRPr="00C62146" w:rsidRDefault="00F96DF8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восемнадцатом слова «СНиП II-12-77» заменить словами «СП 51.13330.2011 «СНиП 23-03-2003. Защита от шума»»;</w:t>
      </w:r>
    </w:p>
    <w:p w14:paraId="07E70F03" w14:textId="77777777" w:rsidR="00F96DF8" w:rsidRPr="00C62146" w:rsidRDefault="00F96DF8" w:rsidP="00F96DF8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абзаце девятнадцатом слова «РД 153-34.0-03.150-00» заменить словами «приказа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электроустановок»»;</w:t>
      </w:r>
    </w:p>
    <w:p w14:paraId="45D34A1C" w14:textId="248D897B" w:rsidR="00F96DF8" w:rsidRPr="00C62146" w:rsidRDefault="00F96DF8" w:rsidP="00076C9E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таблицы «Зоны санитарного разрыва для линий электропередач, проходящих по территории муниципального образования»:</w:t>
      </w:r>
    </w:p>
    <w:p w14:paraId="47A2518B" w14:textId="321380EA" w:rsidR="00205909" w:rsidRPr="00C62146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076C9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третьем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391F2B98" w14:textId="4D25D92E" w:rsidR="00205909" w:rsidRPr="00C62146" w:rsidRDefault="00205909" w:rsidP="00205909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абзаце </w:t>
      </w:r>
      <w:r w:rsidR="00076C9E"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восьмом</w:t>
      </w:r>
      <w:r w:rsidRPr="00C62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объектов»»;</w:t>
      </w:r>
    </w:p>
    <w:p w14:paraId="19023B11" w14:textId="57BAD6E3" w:rsidR="006B3219" w:rsidRPr="00C62146" w:rsidRDefault="006B3219" w:rsidP="006B3219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hAnsi="Times New Roman"/>
          <w:sz w:val="28"/>
          <w:szCs w:val="28"/>
        </w:rPr>
        <w:lastRenderedPageBreak/>
        <w:t>4) </w:t>
      </w:r>
      <w:r w:rsidRPr="00C62146">
        <w:rPr>
          <w:rFonts w:ascii="Times New Roman" w:eastAsia="Calibri" w:hAnsi="Times New Roman" w:cs="Times New Roman"/>
          <w:sz w:val="28"/>
          <w:szCs w:val="28"/>
        </w:rPr>
        <w:t>в разделе 3 «Оценка возможного влияния планируемых для размещения объектов местного значения на комплексное развитие</w:t>
      </w:r>
      <w:r w:rsidR="006B7298" w:rsidRPr="00C62146">
        <w:rPr>
          <w:rFonts w:ascii="Times New Roman" w:eastAsia="Calibri" w:hAnsi="Times New Roman" w:cs="Times New Roman"/>
          <w:sz w:val="28"/>
          <w:szCs w:val="28"/>
        </w:rPr>
        <w:t xml:space="preserve"> территории</w:t>
      </w:r>
      <w:r w:rsidRPr="00C62146">
        <w:rPr>
          <w:rFonts w:ascii="Times New Roman" w:eastAsia="Calibri" w:hAnsi="Times New Roman" w:cs="Times New Roman"/>
          <w:sz w:val="28"/>
          <w:szCs w:val="28"/>
        </w:rPr>
        <w:t>»:</w:t>
      </w:r>
    </w:p>
    <w:p w14:paraId="04C2BB85" w14:textId="6FEABE28" w:rsidR="006B3219" w:rsidRPr="00C62146" w:rsidRDefault="006B7298" w:rsidP="006B3219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а</w:t>
      </w:r>
      <w:r w:rsidR="006B3219" w:rsidRPr="00C62146">
        <w:rPr>
          <w:rFonts w:ascii="Times New Roman" w:eastAsia="Calibri" w:hAnsi="Times New Roman" w:cs="Times New Roman"/>
          <w:sz w:val="28"/>
          <w:szCs w:val="28"/>
        </w:rPr>
        <w:t>) в абзаце первом слова «проектные решения» заменить словами «решения Генерального плана»;</w:t>
      </w:r>
    </w:p>
    <w:p w14:paraId="777C6713" w14:textId="688ADAC9" w:rsidR="006B3219" w:rsidRPr="00C62146" w:rsidRDefault="006B7298" w:rsidP="0021336C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б</w:t>
      </w:r>
      <w:r w:rsidR="006B3219" w:rsidRPr="00C62146">
        <w:rPr>
          <w:rFonts w:ascii="Times New Roman" w:eastAsia="Calibri" w:hAnsi="Times New Roman" w:cs="Times New Roman"/>
          <w:sz w:val="28"/>
          <w:szCs w:val="28"/>
        </w:rPr>
        <w:t>) таблицу «</w:t>
      </w: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Проектные предложения генерального плана </w:t>
      </w:r>
      <w:proofErr w:type="spellStart"/>
      <w:r w:rsidRPr="00C62146">
        <w:rPr>
          <w:rFonts w:ascii="Times New Roman" w:eastAsia="Calibri" w:hAnsi="Times New Roman" w:cs="Times New Roman"/>
          <w:sz w:val="28"/>
          <w:szCs w:val="28"/>
        </w:rPr>
        <w:t>Зоринского</w:t>
      </w:r>
      <w:proofErr w:type="spellEnd"/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 сельсовета</w:t>
      </w:r>
      <w:r w:rsidR="006B3219" w:rsidRPr="00C62146">
        <w:rPr>
          <w:rFonts w:ascii="Times New Roman" w:eastAsia="Calibri" w:hAnsi="Times New Roman" w:cs="Times New Roman"/>
          <w:sz w:val="28"/>
          <w:szCs w:val="28"/>
        </w:rPr>
        <w:t>» изложить в следующей редакции:</w:t>
      </w:r>
    </w:p>
    <w:p w14:paraId="43B279B4" w14:textId="2A9F5F8E" w:rsidR="006B3219" w:rsidRPr="00C62146" w:rsidRDefault="0021336C" w:rsidP="006133C2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  <w:r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«Таблиц</w:t>
      </w:r>
      <w:r w:rsidR="00607DD5"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а</w:t>
      </w:r>
      <w:r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. </w:t>
      </w:r>
      <w:r w:rsidR="006B3219"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Проектные предложения Генерального плана муниципального образования «</w:t>
      </w:r>
      <w:r w:rsidR="006B7298"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Зоринский</w:t>
      </w:r>
      <w:r w:rsidR="006B3219"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 сельсовет» </w:t>
      </w:r>
      <w:r w:rsidR="006B7298"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Обоянского</w:t>
      </w:r>
      <w:r w:rsidR="006B3219"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 района</w:t>
      </w:r>
      <w:r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 </w:t>
      </w:r>
      <w:r w:rsidR="006B3219" w:rsidRPr="00C62146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Курской области</w:t>
      </w:r>
    </w:p>
    <w:p w14:paraId="61A07265" w14:textId="77777777" w:rsidR="006133C2" w:rsidRPr="00C62146" w:rsidRDefault="006133C2" w:rsidP="006133C2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4"/>
        <w:gridCol w:w="3311"/>
        <w:gridCol w:w="1549"/>
        <w:gridCol w:w="1533"/>
        <w:gridCol w:w="2164"/>
      </w:tblGrid>
      <w:tr w:rsidR="006133C2" w:rsidRPr="00C62146" w14:paraId="23FFC7CF" w14:textId="77777777" w:rsidTr="006133C2">
        <w:trPr>
          <w:trHeight w:val="510"/>
          <w:tblHeader/>
        </w:trPr>
        <w:tc>
          <w:tcPr>
            <w:tcW w:w="278" w:type="pct"/>
            <w:shd w:val="clear" w:color="auto" w:fill="auto"/>
            <w:vAlign w:val="center"/>
          </w:tcPr>
          <w:p w14:paraId="43480010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C373610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мероприятия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2D21CBE5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0497DFF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Значение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5178D7E8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Ожидаемые результаты</w:t>
            </w:r>
          </w:p>
        </w:tc>
      </w:tr>
      <w:tr w:rsidR="006133C2" w:rsidRPr="00C62146" w14:paraId="0C52DBCA" w14:textId="77777777" w:rsidTr="006133C2">
        <w:trPr>
          <w:trHeight w:val="31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26A11296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  <w:t>I очередь строительства</w:t>
            </w:r>
          </w:p>
        </w:tc>
      </w:tr>
      <w:tr w:rsidR="006133C2" w:rsidRPr="00C62146" w14:paraId="161ACE55" w14:textId="77777777" w:rsidTr="006133C2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61C678F2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6133C2" w:rsidRPr="00C62146" w14:paraId="73F6CAC1" w14:textId="77777777" w:rsidTr="006133C2">
        <w:trPr>
          <w:trHeight w:val="234"/>
        </w:trPr>
        <w:tc>
          <w:tcPr>
            <w:tcW w:w="278" w:type="pct"/>
            <w:shd w:val="clear" w:color="auto" w:fill="auto"/>
            <w:vAlign w:val="center"/>
          </w:tcPr>
          <w:p w14:paraId="1D6A545E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13336A8D" w14:textId="7BC1C9D6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объема целевого использования сельскохозяйственных угодий поселения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68B52E1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19F7494C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vMerge w:val="restart"/>
            <w:shd w:val="clear" w:color="auto" w:fill="auto"/>
            <w:vAlign w:val="center"/>
          </w:tcPr>
          <w:p w14:paraId="3EC3ADFE" w14:textId="5CD3488E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Экономический рост, увеличение количества рабочих мест</w:t>
            </w:r>
          </w:p>
        </w:tc>
      </w:tr>
      <w:tr w:rsidR="006133C2" w:rsidRPr="00C62146" w14:paraId="01C935D6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5DCD3404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451587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Выделение в качестве инвестиционных площадок недействующих, фактически заброшенных территорий промышленных объектов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5FBCA7D9" w14:textId="205B9F6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63801402" w14:textId="51A632C1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438C8B4F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511E07F2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1F2307F2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1DF4810C" w14:textId="55E229FE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Предусматривается капитальный ремонт здания действующих дошкольных образовательных организаций, по мере обветшания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8076155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5E2DC7A7" w14:textId="0914FDDB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1D514057" w14:textId="212C21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6133C2" w:rsidRPr="00C62146" w14:paraId="640BA5B1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0823AD8D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5BC5BD82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отделения социально-медицинского обслуживания на дому для граждан пенсионного возраста и инвалидов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C040269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50DD5C59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vMerge w:val="restart"/>
            <w:shd w:val="clear" w:color="auto" w:fill="auto"/>
            <w:vAlign w:val="center"/>
          </w:tcPr>
          <w:p w14:paraId="572C92E1" w14:textId="3EED85D8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6133C2" w:rsidRPr="00C62146" w14:paraId="787E5F6D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372ACD2B" w14:textId="18067931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000DC235" w14:textId="415AF3C9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кружков и секций в здании общеобразовательной организации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2AE01C69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72AEA19D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307AF7BA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43DE39FD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231FD608" w14:textId="58683E93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1762A715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текущих ремонтов зданий ФАП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EB0909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16A8DBE3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670848D0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0638D37C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6FF62AEF" w14:textId="45A128E0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51DA083C" w14:textId="77777777" w:rsidR="006133C2" w:rsidRPr="00C62146" w:rsidRDefault="006133C2" w:rsidP="006133C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отделения социально-медицинского обслуживания на дому для граждан пенсионного возраста и инвалидов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47AD7E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67B9F7FC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646B5F6D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5346795F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4D15EB53" w14:textId="5F1A9D2C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5CF1C098" w14:textId="77777777" w:rsidR="006133C2" w:rsidRPr="00C62146" w:rsidRDefault="006133C2" w:rsidP="006133C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Предусматривается капитальный ремонт зданий всех действующих образовательных школ, находящихся в неудовлетворительном состоянии.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1766135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757C0DDC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332CA86F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7F3DFA1A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51AB238D" w14:textId="4D90AB9E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D7FC399" w14:textId="73110AA6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текущих ремонтов всех спортивных объектов муниципального образования, как плоскостных</w:t>
            </w:r>
            <w:r w:rsidR="00077AC8"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так и спортивных залов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197F833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4BD9F5D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03B9855D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3A77DED6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07B0B5EE" w14:textId="3061FF7E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1400FF4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ремонта зданий клуба в с. </w:t>
            </w:r>
            <w:proofErr w:type="spellStart"/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Зорино</w:t>
            </w:r>
            <w:proofErr w:type="spellEnd"/>
          </w:p>
        </w:tc>
        <w:tc>
          <w:tcPr>
            <w:tcW w:w="855" w:type="pct"/>
            <w:shd w:val="clear" w:color="auto" w:fill="auto"/>
            <w:vAlign w:val="center"/>
          </w:tcPr>
          <w:p w14:paraId="31B0C8B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66114D2D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40CAADBC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2BB0420C" w14:textId="77777777" w:rsidTr="006133C2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23AC93E8" w14:textId="417F2BC5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EB2EECB" w14:textId="6CA372CD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ремонта здания библиотеки в с. Шипы.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217FAE7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3A5531CC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716430C7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4BF58F9F" w14:textId="77777777" w:rsidTr="006133C2">
        <w:trPr>
          <w:trHeight w:val="77"/>
        </w:trPr>
        <w:tc>
          <w:tcPr>
            <w:tcW w:w="278" w:type="pct"/>
            <w:shd w:val="clear" w:color="auto" w:fill="auto"/>
            <w:vAlign w:val="center"/>
          </w:tcPr>
          <w:p w14:paraId="23E294A9" w14:textId="27441830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466DEA1E" w14:textId="5578060D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Реконструкция и строительство магазинов в с. </w:t>
            </w:r>
            <w:proofErr w:type="spellStart"/>
            <w:r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Зорино</w:t>
            </w:r>
            <w:proofErr w:type="spellEnd"/>
            <w:r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и с. Шипы общей площадью 150 м</w:t>
            </w:r>
            <w:r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01BB48C2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08E2F560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05EC0E84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133C2" w:rsidRPr="00C62146" w14:paraId="08B137A4" w14:textId="77777777" w:rsidTr="006133C2">
        <w:trPr>
          <w:trHeight w:val="28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2693A1C1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6133C2" w:rsidRPr="00C62146" w14:paraId="2B0F7AC1" w14:textId="77777777" w:rsidTr="006133C2">
        <w:trPr>
          <w:trHeight w:val="570"/>
        </w:trPr>
        <w:tc>
          <w:tcPr>
            <w:tcW w:w="278" w:type="pct"/>
            <w:shd w:val="clear" w:color="auto" w:fill="auto"/>
            <w:vAlign w:val="center"/>
          </w:tcPr>
          <w:p w14:paraId="11B04FD8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3F3CCF6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2B0ADBC0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5A9D1B2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необходимости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5828AA06" w14:textId="30F17CF3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жилищных условий, доведение обеспеченности до 28 м</w:t>
            </w: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</w:tr>
      <w:tr w:rsidR="006133C2" w:rsidRPr="00C62146" w14:paraId="6A0C3467" w14:textId="77777777" w:rsidTr="006133C2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0BE4F809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6133C2" w:rsidRPr="00C62146" w14:paraId="32A24F96" w14:textId="77777777" w:rsidTr="006133C2">
        <w:trPr>
          <w:trHeight w:val="247"/>
        </w:trPr>
        <w:tc>
          <w:tcPr>
            <w:tcW w:w="278" w:type="pct"/>
            <w:shd w:val="clear" w:color="auto" w:fill="auto"/>
            <w:vAlign w:val="center"/>
          </w:tcPr>
          <w:p w14:paraId="71434A07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D7BDCFD" w14:textId="4E5EB8AF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Реконструкция твердого покрытия улиц поселения 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53D9A5DC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5FBCBB7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6671B10E" w14:textId="02726BE6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7FADB6AB" w14:textId="77777777" w:rsidTr="006133C2">
        <w:trPr>
          <w:trHeight w:val="247"/>
        </w:trPr>
        <w:tc>
          <w:tcPr>
            <w:tcW w:w="278" w:type="pct"/>
            <w:shd w:val="clear" w:color="auto" w:fill="auto"/>
            <w:vAlign w:val="center"/>
          </w:tcPr>
          <w:p w14:paraId="17D3FDB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ABA2A1B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Формирование улиц и проездов при организации жилых и общественно-деловых зон на свободных территориях 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12EE1D9C" w14:textId="03C44E45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53F2AE4E" w14:textId="72298C5F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2015CEDD" w14:textId="5DE5F074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транспортной и пешеходной связи на территории нового строительства</w:t>
            </w:r>
          </w:p>
        </w:tc>
      </w:tr>
      <w:tr w:rsidR="006133C2" w:rsidRPr="00C62146" w14:paraId="7C2AF056" w14:textId="77777777" w:rsidTr="006133C2">
        <w:trPr>
          <w:trHeight w:val="247"/>
        </w:trPr>
        <w:tc>
          <w:tcPr>
            <w:tcW w:w="278" w:type="pct"/>
            <w:shd w:val="clear" w:color="auto" w:fill="auto"/>
            <w:vAlign w:val="center"/>
          </w:tcPr>
          <w:p w14:paraId="4645BBC7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7C418C4B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мостовых сооружений, расположенных на территории муниципального образования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79B012A0" w14:textId="118E4813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72C78E37" w14:textId="42C4ACA8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6CA7CB30" w14:textId="5058136B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4771E1EB" w14:textId="77777777" w:rsidTr="006133C2">
        <w:trPr>
          <w:trHeight w:val="247"/>
        </w:trPr>
        <w:tc>
          <w:tcPr>
            <w:tcW w:w="278" w:type="pct"/>
            <w:shd w:val="clear" w:color="auto" w:fill="auto"/>
            <w:vAlign w:val="center"/>
          </w:tcPr>
          <w:p w14:paraId="165315D8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0C79CA07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Нанесение дорожной разметки, замена поврежденных и установка новых дорожных ограждений, замена поврежденных и установка недостающих дорожных знаков, установка дорожных знаков индивидуального проектирования;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74817C1" w14:textId="1A6FAE9C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63C41D34" w14:textId="498A68DE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75A148C7" w14:textId="057FE6E1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29CE3153" w14:textId="77777777" w:rsidTr="006133C2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76F4D64D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территории</w:t>
            </w:r>
          </w:p>
        </w:tc>
      </w:tr>
      <w:tr w:rsidR="006133C2" w:rsidRPr="00C62146" w14:paraId="24113B58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6646FF9D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4CC9084B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производительности водозаборных сооружений не менее 460 м</w:t>
            </w: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/сутки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5750126A" w14:textId="7D58D179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35DF5F4D" w14:textId="0071A9E7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5557CAF0" w14:textId="3929EC5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1F990514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41E76DC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5FC2B23B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замену изношенных водопроводных сетей 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B3C793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6A042A5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3CDA591A" w14:textId="332CF7CC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3EB9F405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C648072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46A06763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водопровода на новых территориях жилой и общественно-деловой застройки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12AB0FD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478C7564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72804A94" w14:textId="11EA3356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26F94412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7ED33F27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27" w:type="pct"/>
            <w:shd w:val="clear" w:color="auto" w:fill="auto"/>
            <w:vAlign w:val="center"/>
          </w:tcPr>
          <w:p w14:paraId="092AA51F" w14:textId="439657B8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резервной емкости для целей противопожарной безопасности (56 м</w:t>
            </w: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). Проектирование и строительство противопожарной емкости производить в соответствии с </w:t>
            </w:r>
            <w:r w:rsidR="00077AC8"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СП 31.13330.2021 «СНиП 2.04.02</w:t>
            </w:r>
            <w:r w:rsidR="00077AC8" w:rsidRPr="00C6214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noBreakHyphen/>
              <w:t>84* Водоснабжение. Наружные сети и сооружения»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40D43B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4BECB3AD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52B5E404" w14:textId="47579576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2592A7EE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3B53F7B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1B511C77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газопровода на новых территориях жилой и общественно-деловой застройки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11BDBF59" w14:textId="739BF9CB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37628310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594ACC76" w14:textId="553FD5E8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7783344D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06411FD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0B70494A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Подключение к системе газоснабжения существующей жилой застройки 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6DB853D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частных домовладений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5375C655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684699B2" w14:textId="0A6734F3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21C0228B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7F7A6AB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165D4C0C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запланированных на I очередь строительства объектов жилой и общественно-деловой застройки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143B202F" w14:textId="1B75C672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3B4E6AE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4A68638E" w14:textId="70420932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00004FD2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62F9EDCF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9250AB2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ветхих участков линий электропередач, модернизация объектов системы электроснабжения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0D18291B" w14:textId="1FAA1FBB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72EDAD7F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2325E649" w14:textId="142CA806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3B0E7CEE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2702E1D7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49EB193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Ι очередь объектов жилой и общественно-деловой застройки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70F2C11" w14:textId="1F25C807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2C1A75F3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0E2BA2BA" w14:textId="1CCA45D9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44EDB81E" w14:textId="77777777" w:rsidTr="006133C2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35DB9B9D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Санитарная очистка территории</w:t>
            </w:r>
          </w:p>
        </w:tc>
      </w:tr>
      <w:tr w:rsidR="006133C2" w:rsidRPr="00C62146" w14:paraId="4B861650" w14:textId="77777777" w:rsidTr="006133C2">
        <w:trPr>
          <w:trHeight w:val="286"/>
        </w:trPr>
        <w:tc>
          <w:tcPr>
            <w:tcW w:w="278" w:type="pct"/>
            <w:shd w:val="clear" w:color="auto" w:fill="auto"/>
            <w:vAlign w:val="center"/>
          </w:tcPr>
          <w:p w14:paraId="6EBD27D2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69AD83B8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всех несанкционированных свалок и их рекультивация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0A3215B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4D436F08" w14:textId="0E7ECFB8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2F0770FB" w14:textId="2062962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6133C2" w:rsidRPr="00C62146" w14:paraId="6944F5DE" w14:textId="77777777" w:rsidTr="006133C2">
        <w:trPr>
          <w:trHeight w:val="275"/>
        </w:trPr>
        <w:tc>
          <w:tcPr>
            <w:tcW w:w="278" w:type="pct"/>
            <w:shd w:val="clear" w:color="auto" w:fill="auto"/>
            <w:vAlign w:val="center"/>
          </w:tcPr>
          <w:p w14:paraId="7212DFB0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591C60F7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санитарной очистки территории с применением мусорных контейнеров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0C0D1A7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7037B90D" w14:textId="662E5D30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24C30935" w14:textId="525928B9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6133C2" w:rsidRPr="00C62146" w14:paraId="46BE6487" w14:textId="77777777" w:rsidTr="006133C2">
        <w:trPr>
          <w:trHeight w:val="275"/>
        </w:trPr>
        <w:tc>
          <w:tcPr>
            <w:tcW w:w="278" w:type="pct"/>
            <w:shd w:val="clear" w:color="auto" w:fill="auto"/>
            <w:vAlign w:val="center"/>
          </w:tcPr>
          <w:p w14:paraId="159927A8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F9321FD" w14:textId="541C6EFA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регулярного сбора Т</w:t>
            </w:r>
            <w:r w:rsidR="00077AC8"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 у населения, оборудование контейнерных площадок, установка 12-ю контейнерами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A8BA51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1A49A725" w14:textId="48B7586A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169E01F9" w14:textId="53A77BA8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6133C2" w:rsidRPr="00C62146" w14:paraId="1963F648" w14:textId="77777777" w:rsidTr="006133C2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11237C4B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Охрана окружающей среды, развитие объектов системы рекреации</w:t>
            </w:r>
          </w:p>
        </w:tc>
      </w:tr>
      <w:tr w:rsidR="006133C2" w:rsidRPr="00C62146" w14:paraId="43117907" w14:textId="77777777" w:rsidTr="006133C2">
        <w:trPr>
          <w:trHeight w:val="320"/>
        </w:trPr>
        <w:tc>
          <w:tcPr>
            <w:tcW w:w="278" w:type="pct"/>
            <w:shd w:val="clear" w:color="auto" w:fill="auto"/>
            <w:vAlign w:val="center"/>
          </w:tcPr>
          <w:p w14:paraId="2AEBE201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649FC88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и ликвидация всех несанкционированных свалок с последующей рекультивацией земель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F69C1C6" w14:textId="107914AE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273BB700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38E84E52" w14:textId="352E4953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6133C2" w:rsidRPr="00C62146" w14:paraId="0F5C979B" w14:textId="77777777" w:rsidTr="006133C2">
        <w:trPr>
          <w:trHeight w:val="320"/>
        </w:trPr>
        <w:tc>
          <w:tcPr>
            <w:tcW w:w="278" w:type="pct"/>
            <w:shd w:val="clear" w:color="auto" w:fill="auto"/>
            <w:vAlign w:val="center"/>
          </w:tcPr>
          <w:p w14:paraId="105CE833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57449A28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обращения с отходами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7DDAE21E" w14:textId="76FD448C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5121A730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1317B3E2" w14:textId="167ACEB6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6133C2" w:rsidRPr="00C62146" w14:paraId="5CAC7827" w14:textId="77777777" w:rsidTr="006133C2">
        <w:trPr>
          <w:trHeight w:val="320"/>
        </w:trPr>
        <w:tc>
          <w:tcPr>
            <w:tcW w:w="278" w:type="pct"/>
            <w:shd w:val="clear" w:color="auto" w:fill="auto"/>
            <w:vAlign w:val="center"/>
          </w:tcPr>
          <w:p w14:paraId="6E30D91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63063C7F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качества дорожных покрытий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014BC3DC" w14:textId="2610E6A1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52A57BB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3188803D" w14:textId="698592DF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6133C2" w:rsidRPr="00C62146" w14:paraId="54B8CA32" w14:textId="77777777" w:rsidTr="00077AC8">
        <w:trPr>
          <w:trHeight w:val="2705"/>
        </w:trPr>
        <w:tc>
          <w:tcPr>
            <w:tcW w:w="278" w:type="pct"/>
            <w:shd w:val="clear" w:color="auto" w:fill="auto"/>
            <w:vAlign w:val="center"/>
          </w:tcPr>
          <w:p w14:paraId="5F8A61C2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5AD53767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санитарно-защитных зон, зон санитарного разрыва и охранных зон для вновь создаваемых, реконструируемых и существующих объектов капитального строительства с различными нормативами воздействия на окружающую среду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0BB41C9" w14:textId="661990D9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6AD78DE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6A6C384D" w14:textId="42472D02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6133C2" w:rsidRPr="00C62146" w14:paraId="2287FE32" w14:textId="77777777" w:rsidTr="006133C2">
        <w:trPr>
          <w:trHeight w:val="31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5031D367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0"/>
                <w:szCs w:val="20"/>
                <w:lang w:eastAsia="ru-RU"/>
              </w:rPr>
              <w:lastRenderedPageBreak/>
              <w:t>Расчетный срок</w:t>
            </w:r>
          </w:p>
        </w:tc>
      </w:tr>
      <w:tr w:rsidR="006133C2" w:rsidRPr="00C62146" w14:paraId="7957DA5B" w14:textId="77777777" w:rsidTr="006133C2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562F8D98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6133C2" w:rsidRPr="00C62146" w14:paraId="1DF33312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3A60C29B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D167D5D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Предлагается производить реконструкцию объектов культуры по мере их обветшания. 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52D43672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32398F34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vMerge w:val="restart"/>
            <w:shd w:val="clear" w:color="auto" w:fill="auto"/>
            <w:vAlign w:val="center"/>
          </w:tcPr>
          <w:p w14:paraId="653784EC" w14:textId="7D705160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6133C2" w:rsidRPr="00C62146" w14:paraId="16DC4116" w14:textId="77777777" w:rsidTr="006133C2">
        <w:trPr>
          <w:trHeight w:val="342"/>
        </w:trPr>
        <w:tc>
          <w:tcPr>
            <w:tcW w:w="278" w:type="pct"/>
            <w:shd w:val="clear" w:color="auto" w:fill="auto"/>
            <w:vAlign w:val="center"/>
          </w:tcPr>
          <w:p w14:paraId="43C5DB79" w14:textId="5F49C70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18818375" w14:textId="7ADE9A4D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спортивного ядра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B9CD275" w14:textId="3DA0E610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0A4299C4" w14:textId="60A6BA78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38119DB7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33C2" w:rsidRPr="00C62146" w14:paraId="36696C60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185E369C" w14:textId="233695C1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27" w:type="pct"/>
            <w:shd w:val="clear" w:color="auto" w:fill="auto"/>
          </w:tcPr>
          <w:p w14:paraId="7161C327" w14:textId="18B9D00C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Строительство Пригородного ФАПа областного бюджетного учреждения здравоохранения «Обоянская центральная районная больница» министерства здравоохранения Курской области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4E88B01E" w14:textId="0E510602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6CD95FF6" w14:textId="5560224A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6A43643D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33C2" w:rsidRPr="00C62146" w14:paraId="4D517D07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6544409D" w14:textId="4761485E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27" w:type="pct"/>
            <w:shd w:val="clear" w:color="auto" w:fill="auto"/>
          </w:tcPr>
          <w:p w14:paraId="066FAC58" w14:textId="2B6F23FE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Шиповского</w:t>
            </w:r>
            <w:proofErr w:type="spellEnd"/>
            <w:r w:rsidRPr="00C62146">
              <w:rPr>
                <w:rFonts w:ascii="Times New Roman" w:hAnsi="Times New Roman" w:cs="Times New Roman"/>
                <w:sz w:val="20"/>
                <w:szCs w:val="20"/>
              </w:rPr>
              <w:t xml:space="preserve"> ФАПа областного бюджетного учреждения здравоохранения «Обоянская центральная районная больница» министерства здравоохранения Курской области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05334F44" w14:textId="64104720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1C748606" w14:textId="5F857316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vMerge/>
            <w:shd w:val="clear" w:color="auto" w:fill="auto"/>
            <w:vAlign w:val="center"/>
          </w:tcPr>
          <w:p w14:paraId="3D464F00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133C2" w:rsidRPr="00C62146" w14:paraId="47970C4E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2F252CB5" w14:textId="0385D4F5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4030F7EB" w14:textId="5B156EFF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hAnsi="Times New Roman" w:cs="Times New Roman"/>
                <w:sz w:val="20"/>
                <w:szCs w:val="20"/>
              </w:rPr>
              <w:t>Строительство склада-холодильника на 5000 тонн ООО «Зоринский сад»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1A3B5E2" w14:textId="0E8F3ED5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70856BD3" w14:textId="286A18F1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49867DDB" w14:textId="41454AB5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Экономический рост, увеличение количества рабочих мест</w:t>
            </w:r>
          </w:p>
        </w:tc>
      </w:tr>
      <w:tr w:rsidR="006133C2" w:rsidRPr="00C62146" w14:paraId="3E1569FC" w14:textId="77777777" w:rsidTr="006133C2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674430EA" w14:textId="681B6AC6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6133C2" w:rsidRPr="00C62146" w14:paraId="50AA84C1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3D1F74AB" w14:textId="1FCF0B9F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7ACBA35A" w14:textId="514B9F3C" w:rsidR="006133C2" w:rsidRPr="00C62146" w:rsidRDefault="006133C2" w:rsidP="006133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16"/>
              </w:rPr>
              <w:t>Ремонт автомобильных дорог общего пользования местного значения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7146AEBA" w14:textId="24F2933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16"/>
              </w:rPr>
              <w:t>км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3FA9F94D" w14:textId="44084523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16"/>
              </w:rPr>
              <w:t>3,0 км</w:t>
            </w:r>
          </w:p>
        </w:tc>
        <w:tc>
          <w:tcPr>
            <w:tcW w:w="1194" w:type="pct"/>
            <w:shd w:val="clear" w:color="auto" w:fill="auto"/>
          </w:tcPr>
          <w:p w14:paraId="76CDCFD1" w14:textId="549DFCD0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79D122D0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76A535E3" w14:textId="6DD71B09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B1145E4" w14:textId="5D2897CA" w:rsidR="006133C2" w:rsidRPr="00C62146" w:rsidRDefault="006133C2" w:rsidP="006133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и реконструкция автомобильных дорог местного значения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20B3228F" w14:textId="4F4C7323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16"/>
              </w:rPr>
              <w:t>км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13417C8D" w14:textId="22E1A52C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16"/>
              </w:rPr>
              <w:t>6,75 км</w:t>
            </w:r>
          </w:p>
        </w:tc>
        <w:tc>
          <w:tcPr>
            <w:tcW w:w="1194" w:type="pct"/>
            <w:shd w:val="clear" w:color="auto" w:fill="auto"/>
          </w:tcPr>
          <w:p w14:paraId="5253F454" w14:textId="4BF8960C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7E6C7CE8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2DF175E2" w14:textId="408CD0A8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344301A" w14:textId="7953F5CC" w:rsidR="006133C2" w:rsidRPr="00C62146" w:rsidRDefault="006133C2" w:rsidP="006133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автомойки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09F6167D" w14:textId="75882CDD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40C96000" w14:textId="042E115A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shd w:val="clear" w:color="auto" w:fill="auto"/>
          </w:tcPr>
          <w:p w14:paraId="0874A862" w14:textId="1AA12613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344149CD" w14:textId="77777777" w:rsidTr="006133C2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36E17E18" w14:textId="6E8F16E0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03AF2F58" w14:textId="25099603" w:rsidR="006133C2" w:rsidRPr="00C62146" w:rsidRDefault="006133C2" w:rsidP="006133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62146">
              <w:rPr>
                <w:rFonts w:ascii="Times New Roman" w:eastAsia="Calibri" w:hAnsi="Times New Roman" w:cs="Times New Roman"/>
                <w:sz w:val="20"/>
                <w:szCs w:val="16"/>
              </w:rPr>
              <w:t>Строительство станции технического обслуживания транспорта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72B80786" w14:textId="765C4EEF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1905A79A" w14:textId="4E4D0B3A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shd w:val="clear" w:color="auto" w:fill="auto"/>
          </w:tcPr>
          <w:p w14:paraId="08FB859B" w14:textId="333E66F8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0479BABB" w14:textId="77777777" w:rsidTr="006133C2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00C79A5E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и инженерная подготовка территории</w:t>
            </w:r>
          </w:p>
        </w:tc>
      </w:tr>
      <w:tr w:rsidR="006133C2" w:rsidRPr="00C62146" w14:paraId="0B5E47C4" w14:textId="77777777" w:rsidTr="006133C2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4CFD3C59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A01124F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расчетный срок объектов жилой и общественно-деловой застройки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0628317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4EFEC174" w14:textId="3C42D7AE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1E505875" w14:textId="109C29E1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450F3489" w14:textId="77777777" w:rsidTr="006133C2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3AF3D3B7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70DDF16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Подключение к системе газоснабжения поселения запланированных на расчетный срок объектов жилой и общественно-деловой застройки 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2A340D09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29E4D508" w14:textId="7F3B3215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4ACD67AD" w14:textId="4978EDE1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1B7EB882" w14:textId="77777777" w:rsidTr="006133C2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735F39B1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73537E9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населения телефонной связью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FAE9BD1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номеров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289C8748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1045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17FE8D48" w14:textId="2D5F4E5F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319C44BE" w14:textId="77777777" w:rsidTr="006133C2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4D3909C6" w14:textId="7578F9ED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  <w:r w:rsidR="006133C2"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038C141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дополнительных слаботочных сетей к местам застройки жилищного фонда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C5AA9AA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7D2BAA6F" w14:textId="2489EA9F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0F364FB3" w14:textId="07666D61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6133C2" w:rsidRPr="00C62146" w14:paraId="3CFB0D03" w14:textId="77777777" w:rsidTr="006133C2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53060823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2972FBC3" w14:textId="77777777" w:rsidR="006133C2" w:rsidRPr="00C62146" w:rsidRDefault="006133C2" w:rsidP="006133C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мероприятий по инженерной подготовке территории</w:t>
            </w:r>
          </w:p>
        </w:tc>
        <w:tc>
          <w:tcPr>
            <w:tcW w:w="855" w:type="pct"/>
            <w:shd w:val="clear" w:color="auto" w:fill="auto"/>
            <w:vAlign w:val="center"/>
          </w:tcPr>
          <w:p w14:paraId="3B312189" w14:textId="77777777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846" w:type="pct"/>
            <w:shd w:val="clear" w:color="auto" w:fill="auto"/>
            <w:vAlign w:val="center"/>
          </w:tcPr>
          <w:p w14:paraId="66E0595D" w14:textId="179404D4" w:rsidR="006133C2" w:rsidRPr="00C62146" w:rsidRDefault="00077AC8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4" w:type="pct"/>
            <w:shd w:val="clear" w:color="auto" w:fill="auto"/>
            <w:vAlign w:val="center"/>
          </w:tcPr>
          <w:p w14:paraId="47D12165" w14:textId="41944B3D" w:rsidR="006133C2" w:rsidRPr="00C62146" w:rsidRDefault="006133C2" w:rsidP="006133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214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Инженерная подготовка и благоустройство территории</w:t>
            </w:r>
          </w:p>
        </w:tc>
      </w:tr>
    </w:tbl>
    <w:p w14:paraId="431BB52C" w14:textId="6A71B0F8" w:rsidR="006B3219" w:rsidRPr="00C62146" w:rsidRDefault="00FF2877" w:rsidP="00FF2877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7A883C05" w14:textId="2BE0EFEF" w:rsidR="00821877" w:rsidRPr="00C62146" w:rsidRDefault="00607DD5" w:rsidP="00821877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lastRenderedPageBreak/>
        <w:t>5</w:t>
      </w:r>
      <w:r w:rsidR="00821877" w:rsidRPr="00C62146">
        <w:rPr>
          <w:rFonts w:ascii="Times New Roman" w:eastAsia="Calibri" w:hAnsi="Times New Roman" w:cs="Times New Roman"/>
          <w:sz w:val="28"/>
          <w:szCs w:val="28"/>
        </w:rPr>
        <w:t>) раздел 4</w:t>
      </w:r>
      <w:r w:rsidR="00FA5DC5" w:rsidRPr="00C62146">
        <w:rPr>
          <w:rFonts w:ascii="Times New Roman" w:eastAsia="Calibri" w:hAnsi="Times New Roman" w:cs="Times New Roman"/>
          <w:sz w:val="28"/>
          <w:szCs w:val="28"/>
        </w:rPr>
        <w:t> </w:t>
      </w:r>
      <w:r w:rsidR="00821877" w:rsidRPr="00C62146">
        <w:rPr>
          <w:rFonts w:ascii="Times New Roman" w:eastAsia="Calibri" w:hAnsi="Times New Roman" w:cs="Times New Roman"/>
          <w:sz w:val="28"/>
          <w:szCs w:val="28"/>
        </w:rPr>
        <w:t>«М</w:t>
      </w:r>
      <w:r w:rsidR="00627C26" w:rsidRPr="00C62146">
        <w:rPr>
          <w:rFonts w:ascii="Times New Roman" w:eastAsia="Calibri" w:hAnsi="Times New Roman" w:cs="Times New Roman"/>
          <w:sz w:val="28"/>
          <w:szCs w:val="28"/>
        </w:rPr>
        <w:t>ероприятия, утвержденные документом территориального планирования Обоянского муниципального района и территориального планирования Курской области</w:t>
      </w:r>
      <w:r w:rsidR="00821877" w:rsidRPr="00C62146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FA5DC5" w:rsidRPr="00C62146">
        <w:rPr>
          <w:rFonts w:ascii="Times New Roman" w:eastAsia="Calibri" w:hAnsi="Times New Roman" w:cs="Times New Roman"/>
          <w:sz w:val="28"/>
          <w:szCs w:val="28"/>
        </w:rPr>
        <w:t>изложить в следующей редакции:</w:t>
      </w:r>
    </w:p>
    <w:p w14:paraId="4B7D0E3E" w14:textId="75601B17" w:rsidR="00FA5DC5" w:rsidRPr="00C62146" w:rsidRDefault="00C96E4B" w:rsidP="00C96E4B">
      <w:pPr>
        <w:spacing w:after="0" w:line="252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«</w:t>
      </w:r>
      <w:r w:rsidR="00FA5DC5" w:rsidRPr="00C62146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4. МЕРОПРИЯТИЯ, УТВЕРЖДЕННЫЕ ДОКУМЕНТАМИ ТЕРРИТОРИАЛЬНОГО ПЛАНИРОВАНИЯ КУРСКОЙ ОБЛАСТИ </w:t>
      </w:r>
      <w:r w:rsidR="00627C26" w:rsidRPr="00C62146">
        <w:rPr>
          <w:rFonts w:ascii="Times New Roman" w:eastAsia="Calibri" w:hAnsi="Times New Roman" w:cs="Times New Roman"/>
          <w:b/>
          <w:bCs/>
          <w:sz w:val="28"/>
          <w:szCs w:val="28"/>
        </w:rPr>
        <w:t>И ОБОЯНСКОГО РАЙОНА КУРСКОЙ ОБЛАСТИ</w:t>
      </w:r>
    </w:p>
    <w:p w14:paraId="53A53875" w14:textId="0473CD87" w:rsidR="00C96E4B" w:rsidRPr="00C62146" w:rsidRDefault="00C96E4B" w:rsidP="00C96E4B">
      <w:pPr>
        <w:spacing w:after="0" w:line="252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E7524C0" w14:textId="568AAD48" w:rsidR="00C96E4B" w:rsidRPr="00C62146" w:rsidRDefault="00C96E4B" w:rsidP="00C96E4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Схемой территориального планирования Курской области запланированы следующие мероприятия, касающиеся муниципального образования «</w:t>
      </w:r>
      <w:r w:rsidR="00627C26" w:rsidRPr="00C62146">
        <w:rPr>
          <w:rFonts w:ascii="Times New Roman" w:eastAsia="Calibri" w:hAnsi="Times New Roman" w:cs="Times New Roman"/>
          <w:sz w:val="28"/>
          <w:szCs w:val="28"/>
        </w:rPr>
        <w:t>Зоринский</w:t>
      </w: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627C26" w:rsidRPr="00C62146">
        <w:rPr>
          <w:rFonts w:ascii="Times New Roman" w:eastAsia="Calibri" w:hAnsi="Times New Roman" w:cs="Times New Roman"/>
          <w:sz w:val="28"/>
          <w:szCs w:val="28"/>
        </w:rPr>
        <w:t>Обоянского</w:t>
      </w: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области: </w:t>
      </w:r>
    </w:p>
    <w:p w14:paraId="6FD06B4E" w14:textId="1BE080DB" w:rsidR="00627C26" w:rsidRPr="00C62146" w:rsidRDefault="00627C26" w:rsidP="00627C2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>строительство Пригородного ФАПа областного бюджетного учреждения здравоохранения «Обоянская центральная районная больница» министерства здравоохранения Курской области в п. Пригородный;</w:t>
      </w:r>
    </w:p>
    <w:p w14:paraId="7469024C" w14:textId="5A81721A" w:rsidR="00627C26" w:rsidRPr="00C62146" w:rsidRDefault="00627C26" w:rsidP="00627C2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строительство </w:t>
      </w:r>
      <w:proofErr w:type="spellStart"/>
      <w:r w:rsidRPr="00C62146">
        <w:rPr>
          <w:rFonts w:ascii="Times New Roman" w:eastAsia="Calibri" w:hAnsi="Times New Roman" w:cs="Times New Roman"/>
          <w:sz w:val="28"/>
          <w:szCs w:val="28"/>
        </w:rPr>
        <w:t>Шиповского</w:t>
      </w:r>
      <w:proofErr w:type="spellEnd"/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 ФАПа областного бюджетного учреждения здравоохранения «Обоянская центральная районная больница» министерства здравоохранения Курской области в с. Шипы;</w:t>
      </w:r>
    </w:p>
    <w:p w14:paraId="5423FF5F" w14:textId="54CE23D0" w:rsidR="00C96E4B" w:rsidRPr="00C62146" w:rsidRDefault="00627C26" w:rsidP="00627C2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62146">
        <w:rPr>
          <w:rFonts w:ascii="Times New Roman" w:eastAsia="Calibri" w:hAnsi="Times New Roman" w:cs="Times New Roman"/>
          <w:sz w:val="28"/>
          <w:szCs w:val="28"/>
        </w:rPr>
        <w:t xml:space="preserve">строительство склада-холодильника на 5000 тонн ООО «Зоринский сад» в с. </w:t>
      </w:r>
      <w:proofErr w:type="spellStart"/>
      <w:r w:rsidRPr="00C62146">
        <w:rPr>
          <w:rFonts w:ascii="Times New Roman" w:eastAsia="Calibri" w:hAnsi="Times New Roman" w:cs="Times New Roman"/>
          <w:sz w:val="28"/>
          <w:szCs w:val="28"/>
        </w:rPr>
        <w:t>Зорино</w:t>
      </w:r>
      <w:proofErr w:type="spellEnd"/>
      <w:r w:rsidRPr="00C62146">
        <w:rPr>
          <w:rFonts w:ascii="Times New Roman" w:eastAsia="Calibri" w:hAnsi="Times New Roman" w:cs="Times New Roman"/>
          <w:sz w:val="28"/>
          <w:szCs w:val="28"/>
        </w:rPr>
        <w:t>.</w:t>
      </w:r>
      <w:r w:rsidR="00C96E4B" w:rsidRPr="00C62146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26EA032A" w14:textId="3F634539" w:rsidR="00821877" w:rsidRPr="00C62146" w:rsidRDefault="00821877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6) в разделе 5 «Перечень земельных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образования»:</w:t>
      </w:r>
    </w:p>
    <w:p w14:paraId="79C1FE2D" w14:textId="5D724A78" w:rsidR="0010286F" w:rsidRPr="00C62146" w:rsidRDefault="0010286F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а) подраздел «Баланс земель» исключить;</w:t>
      </w:r>
    </w:p>
    <w:p w14:paraId="3258FF60" w14:textId="09D49CC7" w:rsidR="0010286F" w:rsidRPr="00C62146" w:rsidRDefault="0010286F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б) после таблицы «</w:t>
      </w:r>
      <w:r w:rsidR="000704F8" w:rsidRPr="00C62146">
        <w:rPr>
          <w:rFonts w:ascii="Times New Roman" w:hAnsi="Times New Roman" w:cs="Times New Roman"/>
          <w:sz w:val="28"/>
          <w:szCs w:val="28"/>
        </w:rPr>
        <w:t xml:space="preserve">Технико-экономические показатели по </w:t>
      </w:r>
      <w:proofErr w:type="spellStart"/>
      <w:r w:rsidR="000704F8" w:rsidRPr="00C62146">
        <w:rPr>
          <w:rFonts w:ascii="Times New Roman" w:hAnsi="Times New Roman" w:cs="Times New Roman"/>
          <w:sz w:val="28"/>
          <w:szCs w:val="28"/>
        </w:rPr>
        <w:t>Зоринскому</w:t>
      </w:r>
      <w:proofErr w:type="spellEnd"/>
      <w:r w:rsidR="000704F8" w:rsidRPr="00C62146">
        <w:rPr>
          <w:rFonts w:ascii="Times New Roman" w:hAnsi="Times New Roman" w:cs="Times New Roman"/>
          <w:sz w:val="28"/>
          <w:szCs w:val="28"/>
        </w:rPr>
        <w:t xml:space="preserve"> сельсовету</w:t>
      </w:r>
      <w:r w:rsidRPr="00C62146">
        <w:rPr>
          <w:rFonts w:ascii="Times New Roman" w:hAnsi="Times New Roman" w:cs="Times New Roman"/>
          <w:sz w:val="28"/>
          <w:szCs w:val="28"/>
        </w:rPr>
        <w:t>»:</w:t>
      </w:r>
    </w:p>
    <w:p w14:paraId="5DC94E0D" w14:textId="10F45B45" w:rsidR="000704F8" w:rsidRPr="00C62146" w:rsidRDefault="000704F8" w:rsidP="00FF287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абзацы первый и второй</w:t>
      </w:r>
      <w:r w:rsidR="00374F1E" w:rsidRPr="00C62146">
        <w:rPr>
          <w:rFonts w:ascii="Times New Roman" w:hAnsi="Times New Roman" w:cs="Times New Roman"/>
          <w:sz w:val="28"/>
          <w:szCs w:val="28"/>
        </w:rPr>
        <w:t xml:space="preserve"> исключить;</w:t>
      </w:r>
    </w:p>
    <w:p w14:paraId="1A0B2D1A" w14:textId="790A8DAE" w:rsidR="00821877" w:rsidRPr="00C62146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 абзаце </w:t>
      </w:r>
      <w:r w:rsidR="000704F8"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третьем</w:t>
      </w: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слова «с Федеральным законом от 21.12.2004 г. №172-ФЗ «О переводе земель или земельных участков из одной категории в другую»» заменить словами «с Федеральным законом от 21 декабря </w:t>
      </w: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br/>
        <w:t>2004 года № 172-ФЗ «О переводе земель или земельных участков из одной категории в другую»»;</w:t>
      </w:r>
    </w:p>
    <w:p w14:paraId="39CE00FB" w14:textId="5D280535" w:rsidR="00821877" w:rsidRPr="00C62146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 абзаце </w:t>
      </w:r>
      <w:r w:rsidR="000704F8"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четвертом</w:t>
      </w: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слова «проектом генерального плана» заменить словами «Генеральным планом»;</w:t>
      </w:r>
    </w:p>
    <w:p w14:paraId="2F08826A" w14:textId="3DEA4A3D" w:rsidR="00821877" w:rsidRPr="00C62146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 абзаце </w:t>
      </w:r>
      <w:r w:rsidR="000704F8"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пятом</w:t>
      </w: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слова «Градостроительного кодекса РФ» заменить словами «Градостроительного кодекса Российской Федерации»;</w:t>
      </w:r>
    </w:p>
    <w:p w14:paraId="747FDF31" w14:textId="263DCE1F" w:rsidR="00821877" w:rsidRPr="00C62146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 абзаце </w:t>
      </w:r>
      <w:r w:rsidR="000704F8"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шестом</w:t>
      </w: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слова «п. 11 Постановления Правительства РФ от 18.08.2008 №618 «Об информационном взаимодействии при ведении государственного кадастра недвижимости»» заменить словами «согласно пункту 1.2 приказа Росреестра от 1 августа 2014 года № П/369 «О реализации информационного взаимодействия при ведении государственного кадастра недвижимости в электронном виде»»;</w:t>
      </w:r>
    </w:p>
    <w:p w14:paraId="68A24DF7" w14:textId="0AF25CAB" w:rsidR="00821877" w:rsidRPr="00C62146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абзац </w:t>
      </w:r>
      <w:r w:rsidR="000704F8"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седьмой</w:t>
      </w: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изложить в следующей редакции:</w:t>
      </w:r>
    </w:p>
    <w:p w14:paraId="3595DD9D" w14:textId="77777777" w:rsidR="00821877" w:rsidRPr="00C62146" w:rsidRDefault="00821877" w:rsidP="00821877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C62146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lastRenderedPageBreak/>
        <w:t>«XML-схема, используемая для формирования XML-документов при осуществлении информационного взаимодействия при ведении государственного кадастра недвижимости с органами государственной власти субъектов Российской Федерации в части сведений об установлении или изменении границ между субъектами Российской Федерации, границ муниципального образования, границ населенного пункта.»;</w:t>
      </w:r>
    </w:p>
    <w:p w14:paraId="1B65D77B" w14:textId="517E6EED" w:rsidR="0010286F" w:rsidRPr="00C62146" w:rsidRDefault="000704F8" w:rsidP="0010286F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в</w:t>
      </w:r>
      <w:r w:rsidR="0010286F" w:rsidRPr="00C62146">
        <w:rPr>
          <w:rFonts w:ascii="Times New Roman" w:hAnsi="Times New Roman" w:cs="Times New Roman"/>
          <w:sz w:val="28"/>
          <w:szCs w:val="28"/>
        </w:rPr>
        <w:t xml:space="preserve">) таблицу «Технико-экономические показатели по </w:t>
      </w:r>
      <w:proofErr w:type="spellStart"/>
      <w:r w:rsidR="0010286F" w:rsidRPr="00C62146">
        <w:rPr>
          <w:rFonts w:ascii="Times New Roman" w:hAnsi="Times New Roman" w:cs="Times New Roman"/>
          <w:sz w:val="28"/>
          <w:szCs w:val="28"/>
        </w:rPr>
        <w:t>Зоринскому</w:t>
      </w:r>
      <w:proofErr w:type="spellEnd"/>
      <w:r w:rsidR="0010286F" w:rsidRPr="00C62146">
        <w:rPr>
          <w:rFonts w:ascii="Times New Roman" w:hAnsi="Times New Roman" w:cs="Times New Roman"/>
          <w:sz w:val="28"/>
          <w:szCs w:val="28"/>
        </w:rPr>
        <w:t xml:space="preserve"> сельсовету» исключить;</w:t>
      </w:r>
    </w:p>
    <w:p w14:paraId="3637D131" w14:textId="35400FEE" w:rsidR="00733549" w:rsidRPr="00C62146" w:rsidRDefault="002B5A17" w:rsidP="00B5228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7</w:t>
      </w:r>
      <w:r w:rsidR="00196A7E" w:rsidRPr="00C62146">
        <w:rPr>
          <w:rFonts w:ascii="Times New Roman" w:hAnsi="Times New Roman" w:cs="Times New Roman"/>
          <w:sz w:val="28"/>
          <w:szCs w:val="28"/>
        </w:rPr>
        <w:t>) раздел «Список литературы» исключить;</w:t>
      </w:r>
      <w:bookmarkStart w:id="12" w:name="_Hlk135823896"/>
    </w:p>
    <w:bookmarkEnd w:id="12"/>
    <w:p w14:paraId="71CCA036" w14:textId="69AD97AD" w:rsidR="00733549" w:rsidRPr="00C62146" w:rsidRDefault="00B52289" w:rsidP="00733549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8</w:t>
      </w:r>
      <w:r w:rsidR="00733549" w:rsidRPr="00C62146">
        <w:rPr>
          <w:rFonts w:ascii="Times New Roman" w:hAnsi="Times New Roman" w:cs="Times New Roman"/>
          <w:sz w:val="28"/>
          <w:szCs w:val="28"/>
        </w:rPr>
        <w:t xml:space="preserve">) </w:t>
      </w:r>
      <w:r w:rsidRPr="00C62146">
        <w:rPr>
          <w:rFonts w:ascii="Times New Roman" w:hAnsi="Times New Roman" w:cs="Times New Roman"/>
          <w:sz w:val="28"/>
          <w:szCs w:val="28"/>
        </w:rPr>
        <w:t>Карт</w:t>
      </w:r>
      <w:r w:rsidR="007A22BA" w:rsidRPr="00C62146">
        <w:rPr>
          <w:rFonts w:ascii="Times New Roman" w:hAnsi="Times New Roman" w:cs="Times New Roman"/>
          <w:sz w:val="28"/>
          <w:szCs w:val="28"/>
        </w:rPr>
        <w:t>у</w:t>
      </w:r>
      <w:r w:rsidRPr="00C62146">
        <w:rPr>
          <w:rFonts w:ascii="Times New Roman" w:hAnsi="Times New Roman" w:cs="Times New Roman"/>
          <w:sz w:val="28"/>
          <w:szCs w:val="28"/>
        </w:rPr>
        <w:t xml:space="preserve"> современного использования территории</w:t>
      </w:r>
      <w:r w:rsidR="007A22BA" w:rsidRPr="00C62146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</w:t>
      </w:r>
      <w:r w:rsidR="00733549" w:rsidRPr="00C62146">
        <w:rPr>
          <w:rFonts w:ascii="Times New Roman" w:hAnsi="Times New Roman" w:cs="Times New Roman"/>
          <w:sz w:val="28"/>
          <w:szCs w:val="28"/>
        </w:rPr>
        <w:t>:</w:t>
      </w:r>
    </w:p>
    <w:p w14:paraId="41977E86" w14:textId="6FB52431" w:rsidR="00B52289" w:rsidRPr="00C62146" w:rsidRDefault="00B52289" w:rsidP="00B5228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«Карта современного использования территории</w:t>
      </w:r>
    </w:p>
    <w:p w14:paraId="3C1024E6" w14:textId="77777777" w:rsidR="00607DD5" w:rsidRPr="00C62146" w:rsidRDefault="00607DD5" w:rsidP="00B52289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BDDB1F8" w14:textId="12D30073" w:rsidR="00B52289" w:rsidRPr="00C62146" w:rsidRDefault="007A22BA" w:rsidP="00607DD5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3C4F1E0" wp14:editId="62EDEAE6">
            <wp:extent cx="4945780" cy="6286500"/>
            <wp:effectExtent l="0" t="0" r="7620" b="0"/>
            <wp:docPr id="23257494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574943" name="Рисунок 23257494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542" cy="6296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38950" w14:textId="5BADD5F4" w:rsidR="00607DD5" w:rsidRPr="00C62146" w:rsidRDefault="007A22BA" w:rsidP="007A22BA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»</w:t>
      </w:r>
      <w:r w:rsidR="00B52289" w:rsidRPr="00C62146">
        <w:rPr>
          <w:rFonts w:ascii="Times New Roman" w:hAnsi="Times New Roman" w:cs="Times New Roman"/>
          <w:sz w:val="28"/>
          <w:szCs w:val="28"/>
        </w:rPr>
        <w:t>;</w:t>
      </w:r>
      <w:r w:rsidR="00607DD5" w:rsidRPr="00C62146">
        <w:rPr>
          <w:rFonts w:ascii="Times New Roman" w:hAnsi="Times New Roman" w:cs="Times New Roman"/>
          <w:sz w:val="28"/>
          <w:szCs w:val="28"/>
        </w:rPr>
        <w:br w:type="page"/>
      </w:r>
    </w:p>
    <w:p w14:paraId="5385A47F" w14:textId="20296948" w:rsidR="000704F8" w:rsidRPr="00C62146" w:rsidRDefault="000704F8" w:rsidP="000704F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lastRenderedPageBreak/>
        <w:t>9) дополнить Картой использования территории с отображением зон с особыми условиями использования территорий следующего содержания:</w:t>
      </w:r>
    </w:p>
    <w:p w14:paraId="6DD46805" w14:textId="3F8162AB" w:rsidR="000704F8" w:rsidRPr="00C62146" w:rsidRDefault="000704F8" w:rsidP="000704F8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«Карта использования территории с отображением зон с особыми условиями использования территорий</w:t>
      </w:r>
    </w:p>
    <w:p w14:paraId="702C9ACA" w14:textId="77777777" w:rsidR="007A22BA" w:rsidRPr="00C62146" w:rsidRDefault="007A22BA" w:rsidP="000704F8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8A77777" w14:textId="1B4AC20E" w:rsidR="000704F8" w:rsidRPr="00C62146" w:rsidRDefault="007A22BA" w:rsidP="000704F8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034FEE" wp14:editId="005145C4">
            <wp:extent cx="5760085" cy="7334885"/>
            <wp:effectExtent l="0" t="0" r="0" b="0"/>
            <wp:docPr id="126171663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716639" name="Рисунок 126171663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33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B054C" w14:textId="0DB3FDF9" w:rsidR="000704F8" w:rsidRPr="00C62146" w:rsidRDefault="007A22BA" w:rsidP="007A22BA">
      <w:pPr>
        <w:widowControl w:val="0"/>
        <w:suppressAutoHyphens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»;</w:t>
      </w:r>
    </w:p>
    <w:p w14:paraId="1A100DAE" w14:textId="549A1B3D" w:rsidR="00CC60CF" w:rsidRPr="005B228C" w:rsidRDefault="000704F8" w:rsidP="00B5640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2146">
        <w:rPr>
          <w:rFonts w:ascii="Times New Roman" w:hAnsi="Times New Roman" w:cs="Times New Roman"/>
          <w:sz w:val="28"/>
          <w:szCs w:val="28"/>
        </w:rPr>
        <w:t>10</w:t>
      </w:r>
      <w:r w:rsidR="00733549" w:rsidRPr="00C62146">
        <w:rPr>
          <w:rFonts w:ascii="Times New Roman" w:hAnsi="Times New Roman" w:cs="Times New Roman"/>
          <w:sz w:val="28"/>
          <w:szCs w:val="28"/>
        </w:rPr>
        <w:t xml:space="preserve">) </w:t>
      </w:r>
      <w:r w:rsidRPr="00C62146">
        <w:rPr>
          <w:rFonts w:ascii="Times New Roman" w:hAnsi="Times New Roman" w:cs="Times New Roman"/>
          <w:sz w:val="28"/>
          <w:szCs w:val="28"/>
        </w:rPr>
        <w:t>Карту</w:t>
      </w:r>
      <w:r w:rsidR="00B52289" w:rsidRPr="00C62146">
        <w:rPr>
          <w:rFonts w:ascii="Times New Roman" w:hAnsi="Times New Roman" w:cs="Times New Roman"/>
          <w:sz w:val="28"/>
          <w:szCs w:val="28"/>
        </w:rPr>
        <w:t xml:space="preserve"> анализа комплексного развития территории и размещения объектов местного значения с учетом ограничений использования территории </w:t>
      </w:r>
      <w:r w:rsidR="00733549" w:rsidRPr="00C62146">
        <w:rPr>
          <w:rFonts w:ascii="Times New Roman" w:hAnsi="Times New Roman" w:cs="Times New Roman"/>
          <w:sz w:val="28"/>
          <w:szCs w:val="28"/>
        </w:rPr>
        <w:t>признать утративш</w:t>
      </w:r>
      <w:r w:rsidRPr="00C62146">
        <w:rPr>
          <w:rFonts w:ascii="Times New Roman" w:hAnsi="Times New Roman" w:cs="Times New Roman"/>
          <w:sz w:val="28"/>
          <w:szCs w:val="28"/>
        </w:rPr>
        <w:t>ей</w:t>
      </w:r>
      <w:r w:rsidR="00733549" w:rsidRPr="00C62146">
        <w:rPr>
          <w:rFonts w:ascii="Times New Roman" w:hAnsi="Times New Roman" w:cs="Times New Roman"/>
          <w:sz w:val="28"/>
          <w:szCs w:val="28"/>
        </w:rPr>
        <w:t xml:space="preserve"> силу</w:t>
      </w:r>
      <w:r w:rsidRPr="00C62146">
        <w:rPr>
          <w:rFonts w:ascii="Times New Roman" w:hAnsi="Times New Roman" w:cs="Times New Roman"/>
          <w:sz w:val="28"/>
          <w:szCs w:val="28"/>
        </w:rPr>
        <w:t>.</w:t>
      </w:r>
    </w:p>
    <w:sectPr w:rsidR="00CC60CF" w:rsidRPr="005B228C" w:rsidSect="006B3219">
      <w:headerReference w:type="first" r:id="rId20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6153C6" w14:textId="77777777" w:rsidR="00505ECF" w:rsidRDefault="00505ECF" w:rsidP="003E1B03">
      <w:pPr>
        <w:spacing w:after="0" w:line="240" w:lineRule="auto"/>
      </w:pPr>
      <w:r>
        <w:separator/>
      </w:r>
    </w:p>
  </w:endnote>
  <w:endnote w:type="continuationSeparator" w:id="0">
    <w:p w14:paraId="4098D869" w14:textId="77777777" w:rsidR="00505ECF" w:rsidRDefault="00505ECF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9AEA79" w14:textId="77777777" w:rsidR="00505ECF" w:rsidRDefault="00505ECF" w:rsidP="003E1B03">
      <w:pPr>
        <w:spacing w:after="0" w:line="240" w:lineRule="auto"/>
      </w:pPr>
      <w:r>
        <w:separator/>
      </w:r>
    </w:p>
  </w:footnote>
  <w:footnote w:type="continuationSeparator" w:id="0">
    <w:p w14:paraId="6197095C" w14:textId="77777777" w:rsidR="00505ECF" w:rsidRDefault="00505ECF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505ECF" w:rsidRPr="002501ED" w:rsidRDefault="00505ECF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505ECF" w:rsidRDefault="00505ECF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0A9CF" w14:textId="149DF33D" w:rsidR="00505ECF" w:rsidRPr="001C0C61" w:rsidRDefault="00505ECF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77777777" w:rsidR="00505ECF" w:rsidRPr="001C0C61" w:rsidRDefault="00505ECF" w:rsidP="001C0C61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-141"/>
        </w:tabs>
        <w:ind w:left="291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-141"/>
        </w:tabs>
        <w:ind w:left="435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-141"/>
        </w:tabs>
        <w:ind w:left="579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-141"/>
        </w:tabs>
        <w:ind w:left="723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-141"/>
        </w:tabs>
        <w:ind w:left="867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-141"/>
        </w:tabs>
        <w:ind w:left="1011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-141"/>
        </w:tabs>
        <w:ind w:left="1155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-141"/>
        </w:tabs>
        <w:ind w:left="1299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-141"/>
        </w:tabs>
        <w:ind w:left="1443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20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4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5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7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8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9" w15:restartNumberingAfterBreak="0">
    <w:nsid w:val="49F169F4"/>
    <w:multiLevelType w:val="hybridMultilevel"/>
    <w:tmpl w:val="AF90A002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3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4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5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6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7" w15:restartNumberingAfterBreak="0">
    <w:nsid w:val="6A604416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38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9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40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1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 w16cid:durableId="1813794007">
    <w:abstractNumId w:val="22"/>
  </w:num>
  <w:num w:numId="2" w16cid:durableId="519701728">
    <w:abstractNumId w:val="11"/>
  </w:num>
  <w:num w:numId="3" w16cid:durableId="677342502">
    <w:abstractNumId w:val="10"/>
  </w:num>
  <w:num w:numId="4" w16cid:durableId="1760785733">
    <w:abstractNumId w:val="21"/>
  </w:num>
  <w:num w:numId="5" w16cid:durableId="1953172336">
    <w:abstractNumId w:val="32"/>
  </w:num>
  <w:num w:numId="6" w16cid:durableId="1647124719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75459008">
    <w:abstractNumId w:val="1"/>
    <w:lvlOverride w:ilvl="0">
      <w:startOverride w:val="1"/>
    </w:lvlOverride>
  </w:num>
  <w:num w:numId="8" w16cid:durableId="293482658">
    <w:abstractNumId w:val="5"/>
    <w:lvlOverride w:ilvl="0">
      <w:startOverride w:val="1"/>
    </w:lvlOverride>
  </w:num>
  <w:num w:numId="9" w16cid:durableId="1282035974">
    <w:abstractNumId w:val="35"/>
  </w:num>
  <w:num w:numId="10" w16cid:durableId="1983271881">
    <w:abstractNumId w:val="20"/>
  </w:num>
  <w:num w:numId="11" w16cid:durableId="291907327">
    <w:abstractNumId w:val="30"/>
  </w:num>
  <w:num w:numId="12" w16cid:durableId="959141873">
    <w:abstractNumId w:val="18"/>
  </w:num>
  <w:num w:numId="13" w16cid:durableId="198542673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359896512">
    <w:abstractNumId w:val="40"/>
  </w:num>
  <w:num w:numId="15" w16cid:durableId="136068090">
    <w:abstractNumId w:val="36"/>
  </w:num>
  <w:num w:numId="16" w16cid:durableId="941377557">
    <w:abstractNumId w:val="23"/>
  </w:num>
  <w:num w:numId="17" w16cid:durableId="1247882122">
    <w:abstractNumId w:val="25"/>
  </w:num>
  <w:num w:numId="18" w16cid:durableId="1654945485">
    <w:abstractNumId w:val="39"/>
  </w:num>
  <w:num w:numId="19" w16cid:durableId="118305373">
    <w:abstractNumId w:val="31"/>
  </w:num>
  <w:num w:numId="20" w16cid:durableId="350373170">
    <w:abstractNumId w:val="9"/>
  </w:num>
  <w:num w:numId="21" w16cid:durableId="1355157682">
    <w:abstractNumId w:val="33"/>
  </w:num>
  <w:num w:numId="22" w16cid:durableId="148983366">
    <w:abstractNumId w:val="28"/>
  </w:num>
  <w:num w:numId="23" w16cid:durableId="262619055">
    <w:abstractNumId w:val="16"/>
  </w:num>
  <w:num w:numId="24" w16cid:durableId="421028841">
    <w:abstractNumId w:val="41"/>
  </w:num>
  <w:num w:numId="25" w16cid:durableId="322242764">
    <w:abstractNumId w:val="13"/>
  </w:num>
  <w:num w:numId="26" w16cid:durableId="449250626">
    <w:abstractNumId w:val="34"/>
  </w:num>
  <w:num w:numId="27" w16cid:durableId="106973055">
    <w:abstractNumId w:val="27"/>
  </w:num>
  <w:num w:numId="28" w16cid:durableId="943998560">
    <w:abstractNumId w:val="12"/>
  </w:num>
  <w:num w:numId="29" w16cid:durableId="481968976">
    <w:abstractNumId w:val="14"/>
  </w:num>
  <w:num w:numId="30" w16cid:durableId="1347095831">
    <w:abstractNumId w:val="0"/>
  </w:num>
  <w:num w:numId="31" w16cid:durableId="1172183658">
    <w:abstractNumId w:val="2"/>
  </w:num>
  <w:num w:numId="32" w16cid:durableId="1626307546">
    <w:abstractNumId w:val="3"/>
  </w:num>
  <w:num w:numId="33" w16cid:durableId="339282508">
    <w:abstractNumId w:val="8"/>
  </w:num>
  <w:num w:numId="34" w16cid:durableId="8735969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587813867">
    <w:abstractNumId w:val="26"/>
  </w:num>
  <w:num w:numId="36" w16cid:durableId="2067215508">
    <w:abstractNumId w:val="17"/>
  </w:num>
  <w:num w:numId="37" w16cid:durableId="1439910597">
    <w:abstractNumId w:val="24"/>
  </w:num>
  <w:num w:numId="38" w16cid:durableId="627588608">
    <w:abstractNumId w:val="6"/>
  </w:num>
  <w:num w:numId="39" w16cid:durableId="746197612">
    <w:abstractNumId w:val="7"/>
  </w:num>
  <w:num w:numId="40" w16cid:durableId="259919689">
    <w:abstractNumId w:val="38"/>
  </w:num>
  <w:num w:numId="41" w16cid:durableId="1543707168">
    <w:abstractNumId w:val="5"/>
  </w:num>
  <w:num w:numId="42" w16cid:durableId="1652833329">
    <w:abstractNumId w:val="29"/>
  </w:num>
  <w:num w:numId="43" w16cid:durableId="621808372">
    <w:abstractNumId w:val="29"/>
  </w:num>
  <w:num w:numId="44" w16cid:durableId="1867324818">
    <w:abstractNumId w:val="37"/>
  </w:num>
  <w:num w:numId="45" w16cid:durableId="169642490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CD6"/>
    <w:rsid w:val="000263B4"/>
    <w:rsid w:val="0002654F"/>
    <w:rsid w:val="000329CC"/>
    <w:rsid w:val="00033100"/>
    <w:rsid w:val="000342C3"/>
    <w:rsid w:val="000347A8"/>
    <w:rsid w:val="0003503D"/>
    <w:rsid w:val="00035AF0"/>
    <w:rsid w:val="00036539"/>
    <w:rsid w:val="00036783"/>
    <w:rsid w:val="00036935"/>
    <w:rsid w:val="00041488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0A4"/>
    <w:rsid w:val="0005617B"/>
    <w:rsid w:val="00056482"/>
    <w:rsid w:val="00056F41"/>
    <w:rsid w:val="0006031B"/>
    <w:rsid w:val="000618A9"/>
    <w:rsid w:val="00063E07"/>
    <w:rsid w:val="000664FD"/>
    <w:rsid w:val="00066C1F"/>
    <w:rsid w:val="000704F8"/>
    <w:rsid w:val="00071685"/>
    <w:rsid w:val="00072827"/>
    <w:rsid w:val="00073E52"/>
    <w:rsid w:val="00074155"/>
    <w:rsid w:val="000756DE"/>
    <w:rsid w:val="00076C9E"/>
    <w:rsid w:val="00077AC8"/>
    <w:rsid w:val="00081530"/>
    <w:rsid w:val="00085E21"/>
    <w:rsid w:val="00086055"/>
    <w:rsid w:val="00090611"/>
    <w:rsid w:val="000913CE"/>
    <w:rsid w:val="000919B2"/>
    <w:rsid w:val="00094010"/>
    <w:rsid w:val="00094614"/>
    <w:rsid w:val="000968FB"/>
    <w:rsid w:val="000A1DB5"/>
    <w:rsid w:val="000A2EF5"/>
    <w:rsid w:val="000A5614"/>
    <w:rsid w:val="000A57FA"/>
    <w:rsid w:val="000A78EE"/>
    <w:rsid w:val="000A78FC"/>
    <w:rsid w:val="000B252E"/>
    <w:rsid w:val="000B6B19"/>
    <w:rsid w:val="000C0799"/>
    <w:rsid w:val="000C14F8"/>
    <w:rsid w:val="000C272E"/>
    <w:rsid w:val="000C33DB"/>
    <w:rsid w:val="000D46F0"/>
    <w:rsid w:val="000E1B0A"/>
    <w:rsid w:val="000E1C5E"/>
    <w:rsid w:val="000E2237"/>
    <w:rsid w:val="000E35BB"/>
    <w:rsid w:val="000E4FF3"/>
    <w:rsid w:val="000E509C"/>
    <w:rsid w:val="000E5116"/>
    <w:rsid w:val="000F191D"/>
    <w:rsid w:val="000F24D6"/>
    <w:rsid w:val="000F2583"/>
    <w:rsid w:val="000F429B"/>
    <w:rsid w:val="000F44E1"/>
    <w:rsid w:val="000F62FD"/>
    <w:rsid w:val="000F6B3F"/>
    <w:rsid w:val="000F6E96"/>
    <w:rsid w:val="0010286F"/>
    <w:rsid w:val="00103683"/>
    <w:rsid w:val="00106ACD"/>
    <w:rsid w:val="00107408"/>
    <w:rsid w:val="001074CD"/>
    <w:rsid w:val="0011087F"/>
    <w:rsid w:val="00111598"/>
    <w:rsid w:val="00112D47"/>
    <w:rsid w:val="001131CA"/>
    <w:rsid w:val="00114C67"/>
    <w:rsid w:val="0011695E"/>
    <w:rsid w:val="00121586"/>
    <w:rsid w:val="00122748"/>
    <w:rsid w:val="001230E4"/>
    <w:rsid w:val="00125039"/>
    <w:rsid w:val="00125154"/>
    <w:rsid w:val="00127BEE"/>
    <w:rsid w:val="0013067F"/>
    <w:rsid w:val="00130E04"/>
    <w:rsid w:val="00131D29"/>
    <w:rsid w:val="001366EA"/>
    <w:rsid w:val="00137E13"/>
    <w:rsid w:val="00141579"/>
    <w:rsid w:val="001417D1"/>
    <w:rsid w:val="0014351D"/>
    <w:rsid w:val="0014525C"/>
    <w:rsid w:val="001458E9"/>
    <w:rsid w:val="00146E18"/>
    <w:rsid w:val="001509DB"/>
    <w:rsid w:val="00151370"/>
    <w:rsid w:val="00152666"/>
    <w:rsid w:val="00155883"/>
    <w:rsid w:val="001641C5"/>
    <w:rsid w:val="0016493D"/>
    <w:rsid w:val="001670A3"/>
    <w:rsid w:val="00167865"/>
    <w:rsid w:val="00172B03"/>
    <w:rsid w:val="00174765"/>
    <w:rsid w:val="00174E6E"/>
    <w:rsid w:val="00175959"/>
    <w:rsid w:val="00175B3C"/>
    <w:rsid w:val="001874D4"/>
    <w:rsid w:val="00191151"/>
    <w:rsid w:val="00191346"/>
    <w:rsid w:val="00195C21"/>
    <w:rsid w:val="00196A7E"/>
    <w:rsid w:val="001A01EC"/>
    <w:rsid w:val="001A50AB"/>
    <w:rsid w:val="001B272D"/>
    <w:rsid w:val="001B2BD6"/>
    <w:rsid w:val="001B542F"/>
    <w:rsid w:val="001B7A17"/>
    <w:rsid w:val="001C0742"/>
    <w:rsid w:val="001C0C61"/>
    <w:rsid w:val="001C456E"/>
    <w:rsid w:val="001C5236"/>
    <w:rsid w:val="001C6F4C"/>
    <w:rsid w:val="001D454E"/>
    <w:rsid w:val="001D6E15"/>
    <w:rsid w:val="001E0E3F"/>
    <w:rsid w:val="001E1D61"/>
    <w:rsid w:val="001E462B"/>
    <w:rsid w:val="001E668B"/>
    <w:rsid w:val="001E6959"/>
    <w:rsid w:val="001E6CF7"/>
    <w:rsid w:val="001F1480"/>
    <w:rsid w:val="001F43C3"/>
    <w:rsid w:val="001F4E83"/>
    <w:rsid w:val="001F5CE7"/>
    <w:rsid w:val="0020034D"/>
    <w:rsid w:val="00200B6E"/>
    <w:rsid w:val="0020475C"/>
    <w:rsid w:val="0020489F"/>
    <w:rsid w:val="00204DF9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DEC"/>
    <w:rsid w:val="002162F1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5214"/>
    <w:rsid w:val="002570EE"/>
    <w:rsid w:val="00260236"/>
    <w:rsid w:val="002620A8"/>
    <w:rsid w:val="00263792"/>
    <w:rsid w:val="002641B6"/>
    <w:rsid w:val="002673CD"/>
    <w:rsid w:val="00267494"/>
    <w:rsid w:val="002707AF"/>
    <w:rsid w:val="00270B47"/>
    <w:rsid w:val="00273698"/>
    <w:rsid w:val="0027427D"/>
    <w:rsid w:val="00274B81"/>
    <w:rsid w:val="002754B7"/>
    <w:rsid w:val="00281661"/>
    <w:rsid w:val="00283BA6"/>
    <w:rsid w:val="002843AA"/>
    <w:rsid w:val="00287035"/>
    <w:rsid w:val="00291992"/>
    <w:rsid w:val="00292C46"/>
    <w:rsid w:val="002963B3"/>
    <w:rsid w:val="00297160"/>
    <w:rsid w:val="00297D6B"/>
    <w:rsid w:val="002A02B8"/>
    <w:rsid w:val="002A13F8"/>
    <w:rsid w:val="002A38B0"/>
    <w:rsid w:val="002A435E"/>
    <w:rsid w:val="002A5E37"/>
    <w:rsid w:val="002A6144"/>
    <w:rsid w:val="002A6242"/>
    <w:rsid w:val="002A7197"/>
    <w:rsid w:val="002B037D"/>
    <w:rsid w:val="002B06B8"/>
    <w:rsid w:val="002B1E70"/>
    <w:rsid w:val="002B4E71"/>
    <w:rsid w:val="002B5A17"/>
    <w:rsid w:val="002B6673"/>
    <w:rsid w:val="002C0222"/>
    <w:rsid w:val="002C0453"/>
    <w:rsid w:val="002C23A2"/>
    <w:rsid w:val="002C3174"/>
    <w:rsid w:val="002C7812"/>
    <w:rsid w:val="002D04AF"/>
    <w:rsid w:val="002D2389"/>
    <w:rsid w:val="002D5E6B"/>
    <w:rsid w:val="002D6D9D"/>
    <w:rsid w:val="002E1326"/>
    <w:rsid w:val="002E2018"/>
    <w:rsid w:val="002E42AC"/>
    <w:rsid w:val="002E4631"/>
    <w:rsid w:val="002E7A64"/>
    <w:rsid w:val="002F2503"/>
    <w:rsid w:val="002F2D0F"/>
    <w:rsid w:val="002F677E"/>
    <w:rsid w:val="002F67DB"/>
    <w:rsid w:val="002F683F"/>
    <w:rsid w:val="003038B4"/>
    <w:rsid w:val="00304041"/>
    <w:rsid w:val="00304397"/>
    <w:rsid w:val="0031348A"/>
    <w:rsid w:val="003147BB"/>
    <w:rsid w:val="00314868"/>
    <w:rsid w:val="003158CD"/>
    <w:rsid w:val="00320247"/>
    <w:rsid w:val="003220D3"/>
    <w:rsid w:val="003221AF"/>
    <w:rsid w:val="003254B6"/>
    <w:rsid w:val="0032623A"/>
    <w:rsid w:val="003301B8"/>
    <w:rsid w:val="00333998"/>
    <w:rsid w:val="003341AA"/>
    <w:rsid w:val="003342D9"/>
    <w:rsid w:val="0033767D"/>
    <w:rsid w:val="003414D8"/>
    <w:rsid w:val="00345BB9"/>
    <w:rsid w:val="00350BA9"/>
    <w:rsid w:val="00351590"/>
    <w:rsid w:val="00352626"/>
    <w:rsid w:val="0035383B"/>
    <w:rsid w:val="0035682D"/>
    <w:rsid w:val="00356A62"/>
    <w:rsid w:val="00357D49"/>
    <w:rsid w:val="00360DB1"/>
    <w:rsid w:val="0036151F"/>
    <w:rsid w:val="003634E3"/>
    <w:rsid w:val="00364A9E"/>
    <w:rsid w:val="00364E67"/>
    <w:rsid w:val="00374F1E"/>
    <w:rsid w:val="00377B59"/>
    <w:rsid w:val="0038092C"/>
    <w:rsid w:val="003835D9"/>
    <w:rsid w:val="003915B7"/>
    <w:rsid w:val="003A117C"/>
    <w:rsid w:val="003A1529"/>
    <w:rsid w:val="003A6CD6"/>
    <w:rsid w:val="003B23DE"/>
    <w:rsid w:val="003B7103"/>
    <w:rsid w:val="003C2B8F"/>
    <w:rsid w:val="003C6DB3"/>
    <w:rsid w:val="003C7995"/>
    <w:rsid w:val="003D14BF"/>
    <w:rsid w:val="003D153C"/>
    <w:rsid w:val="003D3430"/>
    <w:rsid w:val="003D371E"/>
    <w:rsid w:val="003D4105"/>
    <w:rsid w:val="003D47D1"/>
    <w:rsid w:val="003D601B"/>
    <w:rsid w:val="003E0E4F"/>
    <w:rsid w:val="003E1B03"/>
    <w:rsid w:val="003E2516"/>
    <w:rsid w:val="003E2806"/>
    <w:rsid w:val="003E3E92"/>
    <w:rsid w:val="003E668D"/>
    <w:rsid w:val="003E6BFF"/>
    <w:rsid w:val="003F0731"/>
    <w:rsid w:val="003F2054"/>
    <w:rsid w:val="003F2951"/>
    <w:rsid w:val="003F2D00"/>
    <w:rsid w:val="003F4A9D"/>
    <w:rsid w:val="003F6D4D"/>
    <w:rsid w:val="003F7D01"/>
    <w:rsid w:val="00400849"/>
    <w:rsid w:val="0040178D"/>
    <w:rsid w:val="00407B12"/>
    <w:rsid w:val="00410D96"/>
    <w:rsid w:val="004116DE"/>
    <w:rsid w:val="00416742"/>
    <w:rsid w:val="00420320"/>
    <w:rsid w:val="00421266"/>
    <w:rsid w:val="004217BE"/>
    <w:rsid w:val="00421E91"/>
    <w:rsid w:val="004226C4"/>
    <w:rsid w:val="00422CA4"/>
    <w:rsid w:val="004235AC"/>
    <w:rsid w:val="00423D80"/>
    <w:rsid w:val="004243F2"/>
    <w:rsid w:val="00424C5F"/>
    <w:rsid w:val="0042513E"/>
    <w:rsid w:val="00425383"/>
    <w:rsid w:val="00426EA5"/>
    <w:rsid w:val="004303AD"/>
    <w:rsid w:val="0043077C"/>
    <w:rsid w:val="004316D4"/>
    <w:rsid w:val="00433B1C"/>
    <w:rsid w:val="00434146"/>
    <w:rsid w:val="004419FD"/>
    <w:rsid w:val="00447188"/>
    <w:rsid w:val="004475C4"/>
    <w:rsid w:val="00450E18"/>
    <w:rsid w:val="004520D4"/>
    <w:rsid w:val="00454E9D"/>
    <w:rsid w:val="00456855"/>
    <w:rsid w:val="004612DC"/>
    <w:rsid w:val="00462779"/>
    <w:rsid w:val="0046436A"/>
    <w:rsid w:val="004676CC"/>
    <w:rsid w:val="00470085"/>
    <w:rsid w:val="0047074A"/>
    <w:rsid w:val="00471739"/>
    <w:rsid w:val="004734A9"/>
    <w:rsid w:val="00475574"/>
    <w:rsid w:val="004771B6"/>
    <w:rsid w:val="0048031E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0E75"/>
    <w:rsid w:val="004A4702"/>
    <w:rsid w:val="004A679E"/>
    <w:rsid w:val="004A6D47"/>
    <w:rsid w:val="004A7EF4"/>
    <w:rsid w:val="004B1746"/>
    <w:rsid w:val="004B6754"/>
    <w:rsid w:val="004B6D95"/>
    <w:rsid w:val="004C2287"/>
    <w:rsid w:val="004C4396"/>
    <w:rsid w:val="004C5206"/>
    <w:rsid w:val="004C5583"/>
    <w:rsid w:val="004C5B4F"/>
    <w:rsid w:val="004C671F"/>
    <w:rsid w:val="004C69A9"/>
    <w:rsid w:val="004D0897"/>
    <w:rsid w:val="004D145A"/>
    <w:rsid w:val="004E2E0C"/>
    <w:rsid w:val="004E3589"/>
    <w:rsid w:val="004E3C86"/>
    <w:rsid w:val="004E4EC7"/>
    <w:rsid w:val="004F05E8"/>
    <w:rsid w:val="004F2B4E"/>
    <w:rsid w:val="004F5895"/>
    <w:rsid w:val="004F7D63"/>
    <w:rsid w:val="004F7E4A"/>
    <w:rsid w:val="00500B2F"/>
    <w:rsid w:val="00501A7C"/>
    <w:rsid w:val="005023F0"/>
    <w:rsid w:val="00502F57"/>
    <w:rsid w:val="005033CC"/>
    <w:rsid w:val="00505ECF"/>
    <w:rsid w:val="00506ACB"/>
    <w:rsid w:val="00512167"/>
    <w:rsid w:val="005154B6"/>
    <w:rsid w:val="00516355"/>
    <w:rsid w:val="00516C78"/>
    <w:rsid w:val="00517854"/>
    <w:rsid w:val="00522B6F"/>
    <w:rsid w:val="00522BCE"/>
    <w:rsid w:val="0052378A"/>
    <w:rsid w:val="005260D0"/>
    <w:rsid w:val="00526AB6"/>
    <w:rsid w:val="00526D9E"/>
    <w:rsid w:val="0053031F"/>
    <w:rsid w:val="00531FBC"/>
    <w:rsid w:val="00532C1B"/>
    <w:rsid w:val="00534156"/>
    <w:rsid w:val="00535849"/>
    <w:rsid w:val="00542D0A"/>
    <w:rsid w:val="005456AB"/>
    <w:rsid w:val="00552471"/>
    <w:rsid w:val="00552CA6"/>
    <w:rsid w:val="00556581"/>
    <w:rsid w:val="005576B4"/>
    <w:rsid w:val="00557CE5"/>
    <w:rsid w:val="005623D1"/>
    <w:rsid w:val="00562746"/>
    <w:rsid w:val="00564CE6"/>
    <w:rsid w:val="00564FD6"/>
    <w:rsid w:val="005656A2"/>
    <w:rsid w:val="00565C17"/>
    <w:rsid w:val="00572702"/>
    <w:rsid w:val="00572E44"/>
    <w:rsid w:val="00574B90"/>
    <w:rsid w:val="005833C2"/>
    <w:rsid w:val="0058341C"/>
    <w:rsid w:val="00583D81"/>
    <w:rsid w:val="00584FBC"/>
    <w:rsid w:val="00584FF5"/>
    <w:rsid w:val="00586255"/>
    <w:rsid w:val="0059053F"/>
    <w:rsid w:val="005938E4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B1BC4"/>
    <w:rsid w:val="005B228C"/>
    <w:rsid w:val="005B5E92"/>
    <w:rsid w:val="005B7644"/>
    <w:rsid w:val="005B7813"/>
    <w:rsid w:val="005B7D78"/>
    <w:rsid w:val="005C4E69"/>
    <w:rsid w:val="005C53EC"/>
    <w:rsid w:val="005C6EEF"/>
    <w:rsid w:val="005C72B5"/>
    <w:rsid w:val="005D3190"/>
    <w:rsid w:val="005D38B6"/>
    <w:rsid w:val="005D5586"/>
    <w:rsid w:val="005D654F"/>
    <w:rsid w:val="005E2F91"/>
    <w:rsid w:val="005E6546"/>
    <w:rsid w:val="005E6A98"/>
    <w:rsid w:val="005E709F"/>
    <w:rsid w:val="005F0A23"/>
    <w:rsid w:val="005F4E6B"/>
    <w:rsid w:val="005F54C5"/>
    <w:rsid w:val="005F78AE"/>
    <w:rsid w:val="005F7D24"/>
    <w:rsid w:val="00600F83"/>
    <w:rsid w:val="00601449"/>
    <w:rsid w:val="00601B36"/>
    <w:rsid w:val="00605241"/>
    <w:rsid w:val="00607DD5"/>
    <w:rsid w:val="00610969"/>
    <w:rsid w:val="0061101F"/>
    <w:rsid w:val="0061125F"/>
    <w:rsid w:val="00611919"/>
    <w:rsid w:val="006133C2"/>
    <w:rsid w:val="00620854"/>
    <w:rsid w:val="00620A70"/>
    <w:rsid w:val="00627C26"/>
    <w:rsid w:val="00632262"/>
    <w:rsid w:val="006326F4"/>
    <w:rsid w:val="00632B00"/>
    <w:rsid w:val="006332FD"/>
    <w:rsid w:val="006347B4"/>
    <w:rsid w:val="00635A05"/>
    <w:rsid w:val="0063673E"/>
    <w:rsid w:val="00642EDA"/>
    <w:rsid w:val="00643D50"/>
    <w:rsid w:val="006457AE"/>
    <w:rsid w:val="006519F4"/>
    <w:rsid w:val="006534CA"/>
    <w:rsid w:val="00653B02"/>
    <w:rsid w:val="006548B1"/>
    <w:rsid w:val="006555F0"/>
    <w:rsid w:val="0065786C"/>
    <w:rsid w:val="006579DC"/>
    <w:rsid w:val="006612B6"/>
    <w:rsid w:val="00665FE6"/>
    <w:rsid w:val="00666D04"/>
    <w:rsid w:val="00666D30"/>
    <w:rsid w:val="00667FEF"/>
    <w:rsid w:val="00670DBC"/>
    <w:rsid w:val="00671785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2849"/>
    <w:rsid w:val="006A6676"/>
    <w:rsid w:val="006A757D"/>
    <w:rsid w:val="006A759D"/>
    <w:rsid w:val="006A7CB4"/>
    <w:rsid w:val="006B310E"/>
    <w:rsid w:val="006B3219"/>
    <w:rsid w:val="006B3B93"/>
    <w:rsid w:val="006B411B"/>
    <w:rsid w:val="006B4DB8"/>
    <w:rsid w:val="006B69B6"/>
    <w:rsid w:val="006B6FD8"/>
    <w:rsid w:val="006B7298"/>
    <w:rsid w:val="006B7364"/>
    <w:rsid w:val="006C0263"/>
    <w:rsid w:val="006C03B7"/>
    <w:rsid w:val="006C2202"/>
    <w:rsid w:val="006C5520"/>
    <w:rsid w:val="006C7B00"/>
    <w:rsid w:val="006D253C"/>
    <w:rsid w:val="006D2D66"/>
    <w:rsid w:val="006D39FA"/>
    <w:rsid w:val="006D3AF9"/>
    <w:rsid w:val="006D434C"/>
    <w:rsid w:val="006D4EC8"/>
    <w:rsid w:val="006D543D"/>
    <w:rsid w:val="006D5D34"/>
    <w:rsid w:val="006D74C1"/>
    <w:rsid w:val="006E6137"/>
    <w:rsid w:val="006E62DA"/>
    <w:rsid w:val="006E77FF"/>
    <w:rsid w:val="006F5D39"/>
    <w:rsid w:val="006F6623"/>
    <w:rsid w:val="007015D3"/>
    <w:rsid w:val="00701FB9"/>
    <w:rsid w:val="00702A90"/>
    <w:rsid w:val="00702BB2"/>
    <w:rsid w:val="0070340D"/>
    <w:rsid w:val="0070693C"/>
    <w:rsid w:val="00716BF0"/>
    <w:rsid w:val="0072302C"/>
    <w:rsid w:val="00724179"/>
    <w:rsid w:val="007263BA"/>
    <w:rsid w:val="00726D13"/>
    <w:rsid w:val="007272D0"/>
    <w:rsid w:val="00730022"/>
    <w:rsid w:val="007321E0"/>
    <w:rsid w:val="00733549"/>
    <w:rsid w:val="00735E4C"/>
    <w:rsid w:val="0073643C"/>
    <w:rsid w:val="00737CF9"/>
    <w:rsid w:val="00742D66"/>
    <w:rsid w:val="007470F3"/>
    <w:rsid w:val="00747944"/>
    <w:rsid w:val="007507F4"/>
    <w:rsid w:val="00752116"/>
    <w:rsid w:val="00754F03"/>
    <w:rsid w:val="00755EC4"/>
    <w:rsid w:val="007560BD"/>
    <w:rsid w:val="00757350"/>
    <w:rsid w:val="00757A0D"/>
    <w:rsid w:val="00760758"/>
    <w:rsid w:val="00760F79"/>
    <w:rsid w:val="00762374"/>
    <w:rsid w:val="00762ECF"/>
    <w:rsid w:val="00765967"/>
    <w:rsid w:val="00765FAA"/>
    <w:rsid w:val="00766E3B"/>
    <w:rsid w:val="0076783C"/>
    <w:rsid w:val="00770D50"/>
    <w:rsid w:val="007730A8"/>
    <w:rsid w:val="00774E14"/>
    <w:rsid w:val="00774FF9"/>
    <w:rsid w:val="00775063"/>
    <w:rsid w:val="00780079"/>
    <w:rsid w:val="00781392"/>
    <w:rsid w:val="00784013"/>
    <w:rsid w:val="00784839"/>
    <w:rsid w:val="007879F6"/>
    <w:rsid w:val="0079020D"/>
    <w:rsid w:val="00790B80"/>
    <w:rsid w:val="00792946"/>
    <w:rsid w:val="0079468F"/>
    <w:rsid w:val="00795045"/>
    <w:rsid w:val="00795B0C"/>
    <w:rsid w:val="00796459"/>
    <w:rsid w:val="00796700"/>
    <w:rsid w:val="0079776F"/>
    <w:rsid w:val="007A0848"/>
    <w:rsid w:val="007A22BA"/>
    <w:rsid w:val="007A2E0E"/>
    <w:rsid w:val="007A5956"/>
    <w:rsid w:val="007B09C0"/>
    <w:rsid w:val="007B0DB3"/>
    <w:rsid w:val="007B1B86"/>
    <w:rsid w:val="007B307E"/>
    <w:rsid w:val="007B4534"/>
    <w:rsid w:val="007B47E6"/>
    <w:rsid w:val="007B4E1D"/>
    <w:rsid w:val="007B7544"/>
    <w:rsid w:val="007C2A30"/>
    <w:rsid w:val="007C66D2"/>
    <w:rsid w:val="007C6DDD"/>
    <w:rsid w:val="007D1FB3"/>
    <w:rsid w:val="007D2855"/>
    <w:rsid w:val="007D342A"/>
    <w:rsid w:val="007D5386"/>
    <w:rsid w:val="007D59B4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800427"/>
    <w:rsid w:val="008004E4"/>
    <w:rsid w:val="008019F0"/>
    <w:rsid w:val="008039DD"/>
    <w:rsid w:val="00803A0C"/>
    <w:rsid w:val="00803DF8"/>
    <w:rsid w:val="00804AC9"/>
    <w:rsid w:val="008134CC"/>
    <w:rsid w:val="00813532"/>
    <w:rsid w:val="00814DED"/>
    <w:rsid w:val="0082024E"/>
    <w:rsid w:val="00820997"/>
    <w:rsid w:val="008213E5"/>
    <w:rsid w:val="0082167D"/>
    <w:rsid w:val="00821877"/>
    <w:rsid w:val="00822EE2"/>
    <w:rsid w:val="00824211"/>
    <w:rsid w:val="008259A0"/>
    <w:rsid w:val="0082606D"/>
    <w:rsid w:val="00827D94"/>
    <w:rsid w:val="0083169B"/>
    <w:rsid w:val="00835C95"/>
    <w:rsid w:val="00840C61"/>
    <w:rsid w:val="00841FD0"/>
    <w:rsid w:val="0084676D"/>
    <w:rsid w:val="00846ACF"/>
    <w:rsid w:val="00846B9E"/>
    <w:rsid w:val="008515E2"/>
    <w:rsid w:val="00853C40"/>
    <w:rsid w:val="00855594"/>
    <w:rsid w:val="00857A02"/>
    <w:rsid w:val="00860D1B"/>
    <w:rsid w:val="00872D4A"/>
    <w:rsid w:val="00876815"/>
    <w:rsid w:val="00881073"/>
    <w:rsid w:val="00881886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275D"/>
    <w:rsid w:val="00893380"/>
    <w:rsid w:val="00897952"/>
    <w:rsid w:val="008A157B"/>
    <w:rsid w:val="008A28F7"/>
    <w:rsid w:val="008A4544"/>
    <w:rsid w:val="008A7AF0"/>
    <w:rsid w:val="008B095F"/>
    <w:rsid w:val="008B1E54"/>
    <w:rsid w:val="008B2509"/>
    <w:rsid w:val="008C0056"/>
    <w:rsid w:val="008C059C"/>
    <w:rsid w:val="008C0C74"/>
    <w:rsid w:val="008C297F"/>
    <w:rsid w:val="008C412A"/>
    <w:rsid w:val="008C6802"/>
    <w:rsid w:val="008C752F"/>
    <w:rsid w:val="008C7A6E"/>
    <w:rsid w:val="008C7C2D"/>
    <w:rsid w:val="008D2763"/>
    <w:rsid w:val="008D309A"/>
    <w:rsid w:val="008E078D"/>
    <w:rsid w:val="008E1F2C"/>
    <w:rsid w:val="008E2437"/>
    <w:rsid w:val="008E2449"/>
    <w:rsid w:val="008E505A"/>
    <w:rsid w:val="008E6431"/>
    <w:rsid w:val="008F269E"/>
    <w:rsid w:val="008F2C8D"/>
    <w:rsid w:val="008F3002"/>
    <w:rsid w:val="008F6783"/>
    <w:rsid w:val="008F6BED"/>
    <w:rsid w:val="0090150A"/>
    <w:rsid w:val="009015D5"/>
    <w:rsid w:val="00904A1E"/>
    <w:rsid w:val="00905DB4"/>
    <w:rsid w:val="00906487"/>
    <w:rsid w:val="009076F0"/>
    <w:rsid w:val="00907A31"/>
    <w:rsid w:val="00910821"/>
    <w:rsid w:val="00912393"/>
    <w:rsid w:val="00912404"/>
    <w:rsid w:val="00913369"/>
    <w:rsid w:val="009152BD"/>
    <w:rsid w:val="00915678"/>
    <w:rsid w:val="0092050D"/>
    <w:rsid w:val="0092116E"/>
    <w:rsid w:val="009213EE"/>
    <w:rsid w:val="009226F2"/>
    <w:rsid w:val="00923513"/>
    <w:rsid w:val="00924354"/>
    <w:rsid w:val="00924C67"/>
    <w:rsid w:val="00925574"/>
    <w:rsid w:val="009268E2"/>
    <w:rsid w:val="00930A04"/>
    <w:rsid w:val="00931032"/>
    <w:rsid w:val="00931BC6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891"/>
    <w:rsid w:val="00962052"/>
    <w:rsid w:val="00971519"/>
    <w:rsid w:val="00974ECD"/>
    <w:rsid w:val="009757C7"/>
    <w:rsid w:val="00977E27"/>
    <w:rsid w:val="00977EE6"/>
    <w:rsid w:val="00980B30"/>
    <w:rsid w:val="00984C13"/>
    <w:rsid w:val="00987F4E"/>
    <w:rsid w:val="00992717"/>
    <w:rsid w:val="009949CF"/>
    <w:rsid w:val="00994E45"/>
    <w:rsid w:val="00995CE8"/>
    <w:rsid w:val="0099712D"/>
    <w:rsid w:val="009A0416"/>
    <w:rsid w:val="009A13C9"/>
    <w:rsid w:val="009A3BFB"/>
    <w:rsid w:val="009A68BE"/>
    <w:rsid w:val="009A709D"/>
    <w:rsid w:val="009A7689"/>
    <w:rsid w:val="009B2E41"/>
    <w:rsid w:val="009B3652"/>
    <w:rsid w:val="009B3A77"/>
    <w:rsid w:val="009B4EE3"/>
    <w:rsid w:val="009D316C"/>
    <w:rsid w:val="009D4E45"/>
    <w:rsid w:val="009E0044"/>
    <w:rsid w:val="009E11E8"/>
    <w:rsid w:val="009E1D4C"/>
    <w:rsid w:val="009E3124"/>
    <w:rsid w:val="009E3154"/>
    <w:rsid w:val="009E377F"/>
    <w:rsid w:val="009E3E7B"/>
    <w:rsid w:val="009E4DDE"/>
    <w:rsid w:val="009E6F7C"/>
    <w:rsid w:val="009F0E52"/>
    <w:rsid w:val="009F318F"/>
    <w:rsid w:val="009F3A64"/>
    <w:rsid w:val="009F4C51"/>
    <w:rsid w:val="009F6313"/>
    <w:rsid w:val="00A00B22"/>
    <w:rsid w:val="00A03492"/>
    <w:rsid w:val="00A0368A"/>
    <w:rsid w:val="00A0392F"/>
    <w:rsid w:val="00A05921"/>
    <w:rsid w:val="00A07DB1"/>
    <w:rsid w:val="00A07E00"/>
    <w:rsid w:val="00A10A86"/>
    <w:rsid w:val="00A128A0"/>
    <w:rsid w:val="00A14F22"/>
    <w:rsid w:val="00A20E82"/>
    <w:rsid w:val="00A226FD"/>
    <w:rsid w:val="00A25A37"/>
    <w:rsid w:val="00A269F1"/>
    <w:rsid w:val="00A27C1C"/>
    <w:rsid w:val="00A33FF5"/>
    <w:rsid w:val="00A3400D"/>
    <w:rsid w:val="00A421ED"/>
    <w:rsid w:val="00A43FAF"/>
    <w:rsid w:val="00A45397"/>
    <w:rsid w:val="00A52E2C"/>
    <w:rsid w:val="00A565B6"/>
    <w:rsid w:val="00A57650"/>
    <w:rsid w:val="00A57E19"/>
    <w:rsid w:val="00A61EA0"/>
    <w:rsid w:val="00A62171"/>
    <w:rsid w:val="00A65E65"/>
    <w:rsid w:val="00A70B6C"/>
    <w:rsid w:val="00A73306"/>
    <w:rsid w:val="00A75730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92127"/>
    <w:rsid w:val="00A95B90"/>
    <w:rsid w:val="00AA3B37"/>
    <w:rsid w:val="00AA678A"/>
    <w:rsid w:val="00AA6812"/>
    <w:rsid w:val="00AA7AAB"/>
    <w:rsid w:val="00AB281F"/>
    <w:rsid w:val="00AC0874"/>
    <w:rsid w:val="00AC0F30"/>
    <w:rsid w:val="00AC1B4F"/>
    <w:rsid w:val="00AC26A8"/>
    <w:rsid w:val="00AC31C2"/>
    <w:rsid w:val="00AD0415"/>
    <w:rsid w:val="00AD14DE"/>
    <w:rsid w:val="00AD4704"/>
    <w:rsid w:val="00AD70B9"/>
    <w:rsid w:val="00AE0D62"/>
    <w:rsid w:val="00AE33B9"/>
    <w:rsid w:val="00AE4FA2"/>
    <w:rsid w:val="00AE50D5"/>
    <w:rsid w:val="00AE547C"/>
    <w:rsid w:val="00AF3171"/>
    <w:rsid w:val="00AF35BE"/>
    <w:rsid w:val="00AF3E96"/>
    <w:rsid w:val="00AF7137"/>
    <w:rsid w:val="00B00720"/>
    <w:rsid w:val="00B01AEB"/>
    <w:rsid w:val="00B0407E"/>
    <w:rsid w:val="00B04268"/>
    <w:rsid w:val="00B10EC4"/>
    <w:rsid w:val="00B1108A"/>
    <w:rsid w:val="00B12D6C"/>
    <w:rsid w:val="00B12E29"/>
    <w:rsid w:val="00B14349"/>
    <w:rsid w:val="00B14E11"/>
    <w:rsid w:val="00B16232"/>
    <w:rsid w:val="00B16252"/>
    <w:rsid w:val="00B16DC8"/>
    <w:rsid w:val="00B17BCE"/>
    <w:rsid w:val="00B20F14"/>
    <w:rsid w:val="00B20F2A"/>
    <w:rsid w:val="00B213B7"/>
    <w:rsid w:val="00B21F27"/>
    <w:rsid w:val="00B22033"/>
    <w:rsid w:val="00B36758"/>
    <w:rsid w:val="00B4029F"/>
    <w:rsid w:val="00B43DFE"/>
    <w:rsid w:val="00B4415B"/>
    <w:rsid w:val="00B44784"/>
    <w:rsid w:val="00B452D1"/>
    <w:rsid w:val="00B45E62"/>
    <w:rsid w:val="00B51DE5"/>
    <w:rsid w:val="00B52289"/>
    <w:rsid w:val="00B53685"/>
    <w:rsid w:val="00B56407"/>
    <w:rsid w:val="00B57E5F"/>
    <w:rsid w:val="00B601BD"/>
    <w:rsid w:val="00B61665"/>
    <w:rsid w:val="00B62001"/>
    <w:rsid w:val="00B63C3E"/>
    <w:rsid w:val="00B65211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38D6"/>
    <w:rsid w:val="00B83DC7"/>
    <w:rsid w:val="00B84838"/>
    <w:rsid w:val="00B867AA"/>
    <w:rsid w:val="00B87D88"/>
    <w:rsid w:val="00B909B8"/>
    <w:rsid w:val="00B90AEF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49F"/>
    <w:rsid w:val="00BB06D7"/>
    <w:rsid w:val="00BB2BE6"/>
    <w:rsid w:val="00BB3E69"/>
    <w:rsid w:val="00BB4CD4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458"/>
    <w:rsid w:val="00BE2209"/>
    <w:rsid w:val="00BE27A2"/>
    <w:rsid w:val="00BE373D"/>
    <w:rsid w:val="00BE3BCA"/>
    <w:rsid w:val="00BE461B"/>
    <w:rsid w:val="00BE5364"/>
    <w:rsid w:val="00BF1B5C"/>
    <w:rsid w:val="00BF3C8F"/>
    <w:rsid w:val="00BF3CE2"/>
    <w:rsid w:val="00BF6B9F"/>
    <w:rsid w:val="00BF7711"/>
    <w:rsid w:val="00C01693"/>
    <w:rsid w:val="00C02935"/>
    <w:rsid w:val="00C070FA"/>
    <w:rsid w:val="00C07D04"/>
    <w:rsid w:val="00C155CC"/>
    <w:rsid w:val="00C157F5"/>
    <w:rsid w:val="00C20020"/>
    <w:rsid w:val="00C217F5"/>
    <w:rsid w:val="00C31C02"/>
    <w:rsid w:val="00C34DCB"/>
    <w:rsid w:val="00C37474"/>
    <w:rsid w:val="00C376A6"/>
    <w:rsid w:val="00C40487"/>
    <w:rsid w:val="00C41FBD"/>
    <w:rsid w:val="00C4610D"/>
    <w:rsid w:val="00C46413"/>
    <w:rsid w:val="00C46437"/>
    <w:rsid w:val="00C4681C"/>
    <w:rsid w:val="00C47359"/>
    <w:rsid w:val="00C501C7"/>
    <w:rsid w:val="00C53D4C"/>
    <w:rsid w:val="00C54ABD"/>
    <w:rsid w:val="00C57259"/>
    <w:rsid w:val="00C6080F"/>
    <w:rsid w:val="00C60A4E"/>
    <w:rsid w:val="00C61935"/>
    <w:rsid w:val="00C62146"/>
    <w:rsid w:val="00C63026"/>
    <w:rsid w:val="00C64075"/>
    <w:rsid w:val="00C65ECD"/>
    <w:rsid w:val="00C66875"/>
    <w:rsid w:val="00C7120C"/>
    <w:rsid w:val="00C71282"/>
    <w:rsid w:val="00C7556F"/>
    <w:rsid w:val="00C75A60"/>
    <w:rsid w:val="00C75C95"/>
    <w:rsid w:val="00C8144B"/>
    <w:rsid w:val="00C81B5C"/>
    <w:rsid w:val="00C820A5"/>
    <w:rsid w:val="00C83223"/>
    <w:rsid w:val="00C8322F"/>
    <w:rsid w:val="00C856AE"/>
    <w:rsid w:val="00C857B7"/>
    <w:rsid w:val="00C8758E"/>
    <w:rsid w:val="00C87D91"/>
    <w:rsid w:val="00C92AF1"/>
    <w:rsid w:val="00C96E4B"/>
    <w:rsid w:val="00CA043B"/>
    <w:rsid w:val="00CA1DCD"/>
    <w:rsid w:val="00CA2C9D"/>
    <w:rsid w:val="00CA3E88"/>
    <w:rsid w:val="00CA6E63"/>
    <w:rsid w:val="00CA7C7F"/>
    <w:rsid w:val="00CB1611"/>
    <w:rsid w:val="00CB30AE"/>
    <w:rsid w:val="00CB4CC5"/>
    <w:rsid w:val="00CB7956"/>
    <w:rsid w:val="00CC126F"/>
    <w:rsid w:val="00CC12BA"/>
    <w:rsid w:val="00CC2174"/>
    <w:rsid w:val="00CC39D9"/>
    <w:rsid w:val="00CC60CF"/>
    <w:rsid w:val="00CC61AB"/>
    <w:rsid w:val="00CD2068"/>
    <w:rsid w:val="00CD3EBB"/>
    <w:rsid w:val="00CD5365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0A71"/>
    <w:rsid w:val="00D01206"/>
    <w:rsid w:val="00D04D6A"/>
    <w:rsid w:val="00D0661F"/>
    <w:rsid w:val="00D06F53"/>
    <w:rsid w:val="00D072FE"/>
    <w:rsid w:val="00D103AD"/>
    <w:rsid w:val="00D11095"/>
    <w:rsid w:val="00D148EB"/>
    <w:rsid w:val="00D150B0"/>
    <w:rsid w:val="00D16F1D"/>
    <w:rsid w:val="00D17E71"/>
    <w:rsid w:val="00D224B1"/>
    <w:rsid w:val="00D232D1"/>
    <w:rsid w:val="00D23851"/>
    <w:rsid w:val="00D24A8D"/>
    <w:rsid w:val="00D306FD"/>
    <w:rsid w:val="00D312C2"/>
    <w:rsid w:val="00D33D2A"/>
    <w:rsid w:val="00D36AAD"/>
    <w:rsid w:val="00D36B24"/>
    <w:rsid w:val="00D41003"/>
    <w:rsid w:val="00D42B74"/>
    <w:rsid w:val="00D4452F"/>
    <w:rsid w:val="00D4490C"/>
    <w:rsid w:val="00D46131"/>
    <w:rsid w:val="00D47213"/>
    <w:rsid w:val="00D50542"/>
    <w:rsid w:val="00D506C8"/>
    <w:rsid w:val="00D52381"/>
    <w:rsid w:val="00D52DAF"/>
    <w:rsid w:val="00D530BB"/>
    <w:rsid w:val="00D5430C"/>
    <w:rsid w:val="00D55FD2"/>
    <w:rsid w:val="00D56A74"/>
    <w:rsid w:val="00D56AD1"/>
    <w:rsid w:val="00D57C70"/>
    <w:rsid w:val="00D62C63"/>
    <w:rsid w:val="00D65525"/>
    <w:rsid w:val="00D70852"/>
    <w:rsid w:val="00D70B9C"/>
    <w:rsid w:val="00D72B20"/>
    <w:rsid w:val="00D72F1C"/>
    <w:rsid w:val="00D74525"/>
    <w:rsid w:val="00D80158"/>
    <w:rsid w:val="00D80ACB"/>
    <w:rsid w:val="00D8107F"/>
    <w:rsid w:val="00D817E4"/>
    <w:rsid w:val="00D82320"/>
    <w:rsid w:val="00D933F1"/>
    <w:rsid w:val="00D93DC5"/>
    <w:rsid w:val="00D940A7"/>
    <w:rsid w:val="00D9478A"/>
    <w:rsid w:val="00D9604C"/>
    <w:rsid w:val="00D976E7"/>
    <w:rsid w:val="00DA33B0"/>
    <w:rsid w:val="00DA3E56"/>
    <w:rsid w:val="00DA53E4"/>
    <w:rsid w:val="00DA5A9C"/>
    <w:rsid w:val="00DA75AA"/>
    <w:rsid w:val="00DA7735"/>
    <w:rsid w:val="00DB1CDC"/>
    <w:rsid w:val="00DB6C00"/>
    <w:rsid w:val="00DB7F53"/>
    <w:rsid w:val="00DC07F8"/>
    <w:rsid w:val="00DC1B12"/>
    <w:rsid w:val="00DC44A3"/>
    <w:rsid w:val="00DC7391"/>
    <w:rsid w:val="00DD1BA4"/>
    <w:rsid w:val="00DD4A2B"/>
    <w:rsid w:val="00DD6AFC"/>
    <w:rsid w:val="00DE2741"/>
    <w:rsid w:val="00DF0866"/>
    <w:rsid w:val="00DF17A1"/>
    <w:rsid w:val="00DF1DD1"/>
    <w:rsid w:val="00DF2D2E"/>
    <w:rsid w:val="00DF2FFD"/>
    <w:rsid w:val="00DF5660"/>
    <w:rsid w:val="00DF6B54"/>
    <w:rsid w:val="00E01C80"/>
    <w:rsid w:val="00E01DAA"/>
    <w:rsid w:val="00E040DD"/>
    <w:rsid w:val="00E05E38"/>
    <w:rsid w:val="00E12E2B"/>
    <w:rsid w:val="00E1485D"/>
    <w:rsid w:val="00E153DF"/>
    <w:rsid w:val="00E21B41"/>
    <w:rsid w:val="00E21CDB"/>
    <w:rsid w:val="00E224B1"/>
    <w:rsid w:val="00E2481F"/>
    <w:rsid w:val="00E334BB"/>
    <w:rsid w:val="00E33977"/>
    <w:rsid w:val="00E40285"/>
    <w:rsid w:val="00E40558"/>
    <w:rsid w:val="00E43855"/>
    <w:rsid w:val="00E46D6C"/>
    <w:rsid w:val="00E54986"/>
    <w:rsid w:val="00E55604"/>
    <w:rsid w:val="00E57415"/>
    <w:rsid w:val="00E63DDC"/>
    <w:rsid w:val="00E70470"/>
    <w:rsid w:val="00E71B4E"/>
    <w:rsid w:val="00E729B0"/>
    <w:rsid w:val="00E7616B"/>
    <w:rsid w:val="00E76A61"/>
    <w:rsid w:val="00E7740E"/>
    <w:rsid w:val="00E77FDB"/>
    <w:rsid w:val="00E812D7"/>
    <w:rsid w:val="00E816C3"/>
    <w:rsid w:val="00E823BA"/>
    <w:rsid w:val="00E83236"/>
    <w:rsid w:val="00E9125A"/>
    <w:rsid w:val="00E95F55"/>
    <w:rsid w:val="00E97071"/>
    <w:rsid w:val="00E976EC"/>
    <w:rsid w:val="00EA0EF5"/>
    <w:rsid w:val="00EA1C6D"/>
    <w:rsid w:val="00EA4B2A"/>
    <w:rsid w:val="00EA6110"/>
    <w:rsid w:val="00EB4922"/>
    <w:rsid w:val="00EC32B3"/>
    <w:rsid w:val="00EC3F81"/>
    <w:rsid w:val="00EC414E"/>
    <w:rsid w:val="00EC4351"/>
    <w:rsid w:val="00EC5057"/>
    <w:rsid w:val="00ED30B2"/>
    <w:rsid w:val="00ED4203"/>
    <w:rsid w:val="00ED5C62"/>
    <w:rsid w:val="00ED77AF"/>
    <w:rsid w:val="00ED7B2B"/>
    <w:rsid w:val="00EE03DC"/>
    <w:rsid w:val="00EE156B"/>
    <w:rsid w:val="00EE3CBC"/>
    <w:rsid w:val="00EE40BC"/>
    <w:rsid w:val="00EE5708"/>
    <w:rsid w:val="00EE5D6E"/>
    <w:rsid w:val="00EF2C8A"/>
    <w:rsid w:val="00EF2D19"/>
    <w:rsid w:val="00EF3A2D"/>
    <w:rsid w:val="00EF4389"/>
    <w:rsid w:val="00EF4B62"/>
    <w:rsid w:val="00EF6C62"/>
    <w:rsid w:val="00EF731D"/>
    <w:rsid w:val="00F018C5"/>
    <w:rsid w:val="00F069C1"/>
    <w:rsid w:val="00F12584"/>
    <w:rsid w:val="00F12853"/>
    <w:rsid w:val="00F15C61"/>
    <w:rsid w:val="00F24035"/>
    <w:rsid w:val="00F242A8"/>
    <w:rsid w:val="00F25BFA"/>
    <w:rsid w:val="00F27DF6"/>
    <w:rsid w:val="00F305E3"/>
    <w:rsid w:val="00F32474"/>
    <w:rsid w:val="00F3651D"/>
    <w:rsid w:val="00F42123"/>
    <w:rsid w:val="00F4373E"/>
    <w:rsid w:val="00F44258"/>
    <w:rsid w:val="00F456A5"/>
    <w:rsid w:val="00F469AB"/>
    <w:rsid w:val="00F50BC6"/>
    <w:rsid w:val="00F533E0"/>
    <w:rsid w:val="00F53515"/>
    <w:rsid w:val="00F53D5A"/>
    <w:rsid w:val="00F53E4C"/>
    <w:rsid w:val="00F56D40"/>
    <w:rsid w:val="00F60EEB"/>
    <w:rsid w:val="00F61650"/>
    <w:rsid w:val="00F63957"/>
    <w:rsid w:val="00F64171"/>
    <w:rsid w:val="00F6436E"/>
    <w:rsid w:val="00F64EE8"/>
    <w:rsid w:val="00F66D3D"/>
    <w:rsid w:val="00F7051C"/>
    <w:rsid w:val="00F71E5B"/>
    <w:rsid w:val="00F73F06"/>
    <w:rsid w:val="00F74453"/>
    <w:rsid w:val="00F76571"/>
    <w:rsid w:val="00F76E92"/>
    <w:rsid w:val="00F80297"/>
    <w:rsid w:val="00F80298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0A71"/>
    <w:rsid w:val="00F910EA"/>
    <w:rsid w:val="00F930F9"/>
    <w:rsid w:val="00F94657"/>
    <w:rsid w:val="00F96DF8"/>
    <w:rsid w:val="00F97D81"/>
    <w:rsid w:val="00FA1C7D"/>
    <w:rsid w:val="00FA2E02"/>
    <w:rsid w:val="00FA3BFC"/>
    <w:rsid w:val="00FA5DC5"/>
    <w:rsid w:val="00FA7ADB"/>
    <w:rsid w:val="00FB0083"/>
    <w:rsid w:val="00FB10B9"/>
    <w:rsid w:val="00FB542B"/>
    <w:rsid w:val="00FB6DB0"/>
    <w:rsid w:val="00FC00E6"/>
    <w:rsid w:val="00FC0ECD"/>
    <w:rsid w:val="00FC3F99"/>
    <w:rsid w:val="00FC6744"/>
    <w:rsid w:val="00FC6DFD"/>
    <w:rsid w:val="00FD2F72"/>
    <w:rsid w:val="00FD310B"/>
    <w:rsid w:val="00FD52F0"/>
    <w:rsid w:val="00FD7914"/>
    <w:rsid w:val="00FE02FA"/>
    <w:rsid w:val="00FE084A"/>
    <w:rsid w:val="00FE0D0B"/>
    <w:rsid w:val="00FE42C0"/>
    <w:rsid w:val="00FE5045"/>
    <w:rsid w:val="00FE5089"/>
    <w:rsid w:val="00FE56ED"/>
    <w:rsid w:val="00FE7AD8"/>
    <w:rsid w:val="00FF1B4D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294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TableParagraph">
    <w:name w:val="Table Paragraph"/>
    <w:basedOn w:val="a"/>
    <w:uiPriority w:val="1"/>
    <w:qFormat/>
    <w:rsid w:val="006F6623"/>
    <w:pPr>
      <w:widowControl w:val="0"/>
      <w:autoSpaceDE w:val="0"/>
      <w:autoSpaceDN w:val="0"/>
      <w:spacing w:before="44" w:after="0" w:line="240" w:lineRule="auto"/>
      <w:ind w:left="82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2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20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554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316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538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eader" Target="header2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51BB49-669E-4EA6-90C7-152945FB2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39</Pages>
  <Words>10652</Words>
  <Characters>60717</Characters>
  <Application>Microsoft Office Word</Application>
  <DocSecurity>0</DocSecurity>
  <Lines>505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</cp:revision>
  <cp:lastPrinted>2023-06-02T12:14:00Z</cp:lastPrinted>
  <dcterms:created xsi:type="dcterms:W3CDTF">2023-07-05T06:35:00Z</dcterms:created>
  <dcterms:modified xsi:type="dcterms:W3CDTF">2023-07-05T06:35:00Z</dcterms:modified>
</cp:coreProperties>
</file>